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F23" w:rsidRDefault="00306F23" w:rsidP="00D67615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124062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:rsidR="00F35842" w:rsidRPr="00124062" w:rsidRDefault="00F35842" w:rsidP="00D67615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</w:p>
    <w:p w:rsidR="00407ABF" w:rsidRPr="00124062" w:rsidRDefault="00407ABF" w:rsidP="00A571B0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124062">
        <w:rPr>
          <w:rFonts w:ascii="Arial" w:hAnsi="Arial" w:cs="Arial"/>
          <w:b/>
          <w:bCs/>
          <w:sz w:val="20"/>
          <w:szCs w:val="20"/>
        </w:rPr>
        <w:t>Blok nr 1</w:t>
      </w: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color w:val="000000"/>
          <w:sz w:val="20"/>
          <w:szCs w:val="20"/>
          <w:lang w:bidi="pl-PL"/>
        </w:rPr>
      </w:pPr>
      <w:bookmarkStart w:id="0" w:name="bookmark120"/>
      <w:r w:rsidRPr="00124062">
        <w:rPr>
          <w:sz w:val="20"/>
          <w:szCs w:val="20"/>
        </w:rPr>
        <w:t xml:space="preserve">Chleb pszenno-żytni (standardowy), </w:t>
      </w:r>
      <w:r w:rsidRPr="00124062">
        <w:rPr>
          <w:color w:val="000000"/>
          <w:sz w:val="20"/>
          <w:szCs w:val="20"/>
          <w:lang w:bidi="pl-PL"/>
        </w:rPr>
        <w:t xml:space="preserve">krojony, foliowany. J.m.- kg, </w:t>
      </w:r>
      <w:r w:rsidRPr="00124062">
        <w:rPr>
          <w:color w:val="000000"/>
          <w:sz w:val="20"/>
          <w:szCs w:val="20"/>
          <w:lang w:val="en-US" w:eastAsia="en-US" w:bidi="en-US"/>
        </w:rPr>
        <w:t>CPV-15811100-7</w:t>
      </w:r>
      <w:bookmarkEnd w:id="0"/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mieszane, wyrabiane z mąki pszennej i żytniej na kwasie, kwasie z do</w:t>
      </w:r>
      <w:r w:rsidR="00406384">
        <w:rPr>
          <w:color w:val="000000"/>
          <w:sz w:val="20"/>
          <w:szCs w:val="20"/>
          <w:lang w:bidi="pl-PL"/>
        </w:rPr>
        <w:t xml:space="preserve">datkiem drożdży lub drożdżach, </w:t>
      </w:r>
      <w:r w:rsidRPr="00124062">
        <w:rPr>
          <w:color w:val="000000"/>
          <w:sz w:val="20"/>
          <w:szCs w:val="20"/>
          <w:lang w:bidi="pl-PL"/>
        </w:rPr>
        <w:t>z dodatkiem soli, mleka, ekstraktu słodowego i innych surowców o</w:t>
      </w:r>
      <w:r w:rsidR="00124062">
        <w:rPr>
          <w:color w:val="000000"/>
          <w:sz w:val="20"/>
          <w:szCs w:val="20"/>
          <w:lang w:bidi="pl-PL"/>
        </w:rPr>
        <w:t>kreślonych recepturą, krojone w </w:t>
      </w:r>
      <w:r w:rsidRPr="00124062">
        <w:rPr>
          <w:color w:val="000000"/>
          <w:sz w:val="20"/>
          <w:szCs w:val="20"/>
          <w:lang w:bidi="pl-PL"/>
        </w:rPr>
        <w:t xml:space="preserve">kromki, pakowane w folię.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ogólne - bochenki o masie 500 - 600g,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wygląd zewnętrzny - kształt podłużny; niedopuszczalne wyroby zdeformowane, zg</w:t>
      </w:r>
      <w:r w:rsidR="00C862B1" w:rsidRPr="00124062">
        <w:rPr>
          <w:color w:val="000000"/>
          <w:sz w:val="20"/>
          <w:szCs w:val="20"/>
          <w:lang w:bidi="pl-PL"/>
        </w:rPr>
        <w:t xml:space="preserve">niecione, zabrudzone, spalone, </w:t>
      </w:r>
      <w:r w:rsidRPr="00124062">
        <w:rPr>
          <w:color w:val="000000"/>
          <w:sz w:val="20"/>
          <w:szCs w:val="20"/>
          <w:lang w:bidi="pl-PL"/>
        </w:rPr>
        <w:t>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skórka - ściśle połączona z miękiszem, błyszcząca, gładka lub kostkowana w miejscach po nacięciach chro</w:t>
      </w:r>
      <w:r w:rsidR="00C862B1" w:rsidRPr="00124062">
        <w:rPr>
          <w:color w:val="000000"/>
          <w:sz w:val="20"/>
          <w:szCs w:val="20"/>
          <w:lang w:bidi="pl-PL"/>
        </w:rPr>
        <w:t xml:space="preserve">powata, </w:t>
      </w:r>
      <w:r w:rsidRPr="00124062">
        <w:rPr>
          <w:color w:val="000000"/>
          <w:sz w:val="20"/>
          <w:szCs w:val="20"/>
          <w:lang w:bidi="pl-PL"/>
        </w:rPr>
        <w:t>o barwie od brązowej do ciemnobrązowej, grubość skórki nie mniejsza niż 2,5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smak i zapach - aromatyczny, typowy dla tego rodzaju pieczywa, niedopusz</w:t>
      </w:r>
      <w:r w:rsidR="00406384">
        <w:rPr>
          <w:color w:val="000000"/>
          <w:sz w:val="20"/>
          <w:szCs w:val="20"/>
          <w:lang w:bidi="pl-PL"/>
        </w:rPr>
        <w:t>czalny smak i zapach świadczący</w:t>
      </w:r>
      <w:r w:rsidRPr="00124062">
        <w:rPr>
          <w:color w:val="000000"/>
          <w:sz w:val="20"/>
          <w:szCs w:val="20"/>
          <w:lang w:bidi="pl-PL"/>
        </w:rPr>
        <w:t xml:space="preserve"> 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*zawartość zanieczyszczeń w produkcie oraz dozwolonych substancji dodatko</w:t>
      </w:r>
      <w:r w:rsidR="00C862B1" w:rsidRPr="00124062">
        <w:rPr>
          <w:color w:val="000000"/>
          <w:sz w:val="20"/>
          <w:szCs w:val="20"/>
          <w:lang w:bidi="pl-PL"/>
        </w:rPr>
        <w:t xml:space="preserve">wych i substancji pomagających </w:t>
      </w:r>
      <w:r w:rsidRPr="00124062">
        <w:rPr>
          <w:color w:val="000000"/>
          <w:sz w:val="20"/>
          <w:szCs w:val="20"/>
          <w:lang w:bidi="pl-PL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*wymagania mikrobiologiczne zgodnie z aktualnie obowiązującym prawem</w:t>
      </w:r>
      <w:r w:rsidR="00CE7016" w:rsidRPr="00124062">
        <w:rPr>
          <w:color w:val="000000"/>
          <w:sz w:val="20"/>
          <w:szCs w:val="20"/>
          <w:lang w:bidi="pl-PL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color w:val="000000"/>
          <w:sz w:val="20"/>
          <w:szCs w:val="20"/>
          <w:lang w:bidi="pl-PL"/>
        </w:rPr>
      </w:pPr>
      <w:r w:rsidRPr="00124062">
        <w:rPr>
          <w:color w:val="000000"/>
          <w:sz w:val="20"/>
          <w:szCs w:val="20"/>
          <w:lang w:bidi="pl-PL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 xml:space="preserve"> kwasowość, nie więcej niż 8,0 °,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objętość 100g pieczywa, nie mniejsza niż 200cm3, masa pieczywa o masie 500g do 8h po wypieku - 100%;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dopuszczalne odchylenie masy poszczególnych sztuk pieczywa ±3% z tym, że średnia arytmetyczna masy 10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color w:val="000000"/>
          <w:sz w:val="20"/>
          <w:szCs w:val="20"/>
          <w:lang w:bidi="pl-PL"/>
        </w:rPr>
        <w:t>stanowi folia wykonana z materiałów dopuszczonych do kontaktu z żywnością,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CE7016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color w:val="000000"/>
          <w:sz w:val="20"/>
          <w:szCs w:val="20"/>
          <w:lang w:bidi="pl-PL"/>
        </w:rPr>
        <w:t>stanowią kosze plastikowe wykonane z materiałów opakowaniowych przeznaczony</w:t>
      </w:r>
      <w:r w:rsidR="00406384">
        <w:rPr>
          <w:color w:val="000000"/>
          <w:sz w:val="20"/>
          <w:szCs w:val="20"/>
          <w:lang w:bidi="pl-PL"/>
        </w:rPr>
        <w:t xml:space="preserve">ch do kontaktu </w:t>
      </w:r>
      <w:r w:rsidRPr="00124062">
        <w:rPr>
          <w:color w:val="000000"/>
          <w:sz w:val="20"/>
          <w:szCs w:val="20"/>
          <w:lang w:bidi="pl-PL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color w:val="000000"/>
          <w:sz w:val="20"/>
          <w:szCs w:val="20"/>
          <w:lang w:bidi="pl-PL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Oznakowanie każdego bochenka i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objawy psucia, pleśnienia, zawilgocenie, objawy zakażenia laseczką ziemniaczan</w:t>
      </w:r>
      <w:r w:rsidR="009C7EF2" w:rsidRPr="00124062">
        <w:rPr>
          <w:color w:val="000000"/>
          <w:sz w:val="20"/>
          <w:szCs w:val="20"/>
          <w:lang w:bidi="pl-PL"/>
        </w:rPr>
        <w:t>ą</w:t>
      </w:r>
      <w:r w:rsidRPr="00124062">
        <w:rPr>
          <w:color w:val="000000"/>
          <w:sz w:val="20"/>
          <w:szCs w:val="20"/>
          <w:lang w:bidi="pl-PL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brak oznakowania opakowań, ich uszkodzenia mechaniczne, zabrudzenia.</w:t>
      </w:r>
    </w:p>
    <w:p w:rsidR="00CE7016" w:rsidRPr="00124062" w:rsidRDefault="00CE7016" w:rsidP="00CE7016">
      <w:pPr>
        <w:pStyle w:val="Style39"/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684037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1" w:name="bookmark122"/>
      <w:r w:rsidRPr="00124062">
        <w:rPr>
          <w:sz w:val="20"/>
          <w:szCs w:val="20"/>
        </w:rPr>
        <w:t>Chleb z mąki pełnoziarnistej, razowy klasyczny</w:t>
      </w:r>
      <w:r w:rsidR="009D4CD2" w:rsidRPr="00124062">
        <w:rPr>
          <w:sz w:val="20"/>
          <w:szCs w:val="20"/>
        </w:rPr>
        <w:t xml:space="preserve">, </w:t>
      </w:r>
      <w:r w:rsidRPr="00124062">
        <w:rPr>
          <w:sz w:val="20"/>
          <w:szCs w:val="20"/>
        </w:rPr>
        <w:t xml:space="preserve"> z dodatkiem ziaren (słonecznik, dynia, płatki zbożowe) </w:t>
      </w:r>
      <w:r w:rsidRPr="00124062">
        <w:rPr>
          <w:color w:val="000000"/>
          <w:sz w:val="20"/>
          <w:szCs w:val="20"/>
          <w:lang w:bidi="pl-PL"/>
        </w:rPr>
        <w:t xml:space="preserve">krojony, foliowany J.m.- kg, </w:t>
      </w:r>
      <w:r w:rsidRPr="00124062">
        <w:rPr>
          <w:color w:val="000000"/>
          <w:sz w:val="20"/>
          <w:szCs w:val="20"/>
          <w:lang w:val="en-US" w:eastAsia="en-US" w:bidi="en-US"/>
        </w:rPr>
        <w:t>CPV-15811100-7</w:t>
      </w:r>
      <w:bookmarkEnd w:id="1"/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żytnie lub z mąki mieszanej, wyrabiane z mąki na kwasie, kw</w:t>
      </w:r>
      <w:r w:rsidR="00A571B0" w:rsidRPr="00124062">
        <w:rPr>
          <w:color w:val="000000"/>
          <w:sz w:val="20"/>
          <w:szCs w:val="20"/>
          <w:lang w:bidi="pl-PL"/>
        </w:rPr>
        <w:t>asie z dodatkiem drożdży lub na </w:t>
      </w:r>
      <w:r w:rsidR="00E430DB" w:rsidRPr="00124062">
        <w:rPr>
          <w:color w:val="000000"/>
          <w:sz w:val="20"/>
          <w:szCs w:val="20"/>
          <w:lang w:bidi="pl-PL"/>
        </w:rPr>
        <w:t xml:space="preserve">drożdżach, </w:t>
      </w:r>
      <w:r w:rsidRPr="00124062">
        <w:rPr>
          <w:color w:val="000000"/>
          <w:sz w:val="20"/>
          <w:szCs w:val="20"/>
          <w:lang w:bidi="pl-PL"/>
        </w:rPr>
        <w:t>z dodatkiem soli, mleka, ekstraktu słodowego i innych surowców (np. ziarna) o</w:t>
      </w:r>
      <w:r w:rsidR="00A571B0" w:rsidRPr="00124062">
        <w:rPr>
          <w:color w:val="000000"/>
          <w:sz w:val="20"/>
          <w:szCs w:val="20"/>
          <w:lang w:bidi="pl-PL"/>
        </w:rPr>
        <w:t>kreślonych recepturą, krojony w </w:t>
      </w:r>
      <w:r w:rsidR="00E430DB" w:rsidRPr="00124062">
        <w:rPr>
          <w:color w:val="000000"/>
          <w:sz w:val="20"/>
          <w:szCs w:val="20"/>
          <w:lang w:bidi="pl-PL"/>
        </w:rPr>
        <w:t>kromki.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ogólne - bochenki o masie od 400 do 600g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wygląd zewnętrzny - kształt podłużny lub wynikający z użytej formy;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skórka - ściśle połączona z miękiszem, błyszcząca, chropowata, o barwie od brązowej do ciemnobrązowej, grubość skórki górnej nie mniej sza niż 3,0 mm, grubość skórki dla chleba formowanego, w miejscach przylegających do formy , nie mniejsza niż 1,5 mm, dopuszcza się widoczne, zapieczone ziarna;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lastRenderedPageBreak/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 przy dodatku ziaren – z widocznymi ziarnami użytymi w recepturze,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smak i zapach - aromatyczny, typowy dla tego rodzaju pieczywa, niedopuszc</w:t>
      </w:r>
      <w:r w:rsidR="00406384">
        <w:rPr>
          <w:color w:val="000000"/>
          <w:sz w:val="20"/>
          <w:szCs w:val="20"/>
          <w:lang w:bidi="pl-PL"/>
        </w:rPr>
        <w:t xml:space="preserve">zalny smak i zapach świadczący </w:t>
      </w:r>
      <w:r w:rsidRPr="00124062">
        <w:rPr>
          <w:color w:val="000000"/>
          <w:sz w:val="20"/>
          <w:szCs w:val="20"/>
          <w:lang w:bidi="pl-PL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*zawartość zanieczyszczeń w produkcie oraz dozwolonych substancji dodatko</w:t>
      </w:r>
      <w:r w:rsidR="00C862B1" w:rsidRPr="00124062">
        <w:rPr>
          <w:color w:val="000000"/>
          <w:sz w:val="20"/>
          <w:szCs w:val="20"/>
          <w:lang w:bidi="pl-PL"/>
        </w:rPr>
        <w:t xml:space="preserve">wych i substancji pomagających </w:t>
      </w:r>
      <w:r w:rsidRPr="00124062">
        <w:rPr>
          <w:color w:val="000000"/>
          <w:sz w:val="20"/>
          <w:szCs w:val="20"/>
          <w:lang w:bidi="pl-PL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*wymagania mikrobiologiczne zgodnie z aktualnie obowiązującym prawem</w:t>
      </w:r>
      <w:r w:rsidR="00CE7016" w:rsidRPr="00124062">
        <w:rPr>
          <w:color w:val="000000"/>
          <w:sz w:val="20"/>
          <w:szCs w:val="20"/>
          <w:lang w:bidi="pl-PL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636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kwasowość, nie więcej niż 1,1 °,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objętość 100g pieczywa, nie mniejsza niż 140 cm3,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masa pieczywa o masie 500g do 8h po wypieku - 100%; dopuszczalne odchylenie masy poszczególnych sztuk pieczywa ±3% z tym, że średnia arytmetyczna masy 10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color w:val="000000"/>
          <w:sz w:val="20"/>
          <w:szCs w:val="20"/>
          <w:lang w:bidi="pl-PL"/>
        </w:rPr>
        <w:t>stanowi folia  wykonana z materiałów dopuszczonych do kontaktu z żywnością,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color w:val="000000"/>
          <w:sz w:val="20"/>
          <w:szCs w:val="20"/>
          <w:lang w:bidi="pl-PL"/>
        </w:rPr>
        <w:t>stanowią kosze plastikowe wykonane z materiałów opakowaniow</w:t>
      </w:r>
      <w:r w:rsidR="00406384">
        <w:rPr>
          <w:color w:val="000000"/>
          <w:sz w:val="20"/>
          <w:szCs w:val="20"/>
          <w:lang w:bidi="pl-PL"/>
        </w:rPr>
        <w:t xml:space="preserve">ych przeznaczonych do kontaktu </w:t>
      </w:r>
      <w:r w:rsidRPr="00124062">
        <w:rPr>
          <w:color w:val="000000"/>
          <w:sz w:val="20"/>
          <w:szCs w:val="20"/>
          <w:lang w:bidi="pl-PL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color w:val="000000"/>
          <w:sz w:val="20"/>
          <w:szCs w:val="20"/>
          <w:lang w:bidi="pl-PL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Oznakowanie każdego bochenka i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objawy psucia, pleśnienia, zawilgocenie, objawy zakażenia laseczką ziemniaczan</w:t>
      </w:r>
      <w:r w:rsidR="00E3018F" w:rsidRPr="00124062">
        <w:rPr>
          <w:color w:val="000000"/>
          <w:sz w:val="20"/>
          <w:szCs w:val="20"/>
          <w:lang w:bidi="pl-PL"/>
        </w:rPr>
        <w:t>ą</w:t>
      </w:r>
      <w:r w:rsidRPr="00124062">
        <w:rPr>
          <w:color w:val="000000"/>
          <w:sz w:val="20"/>
          <w:szCs w:val="20"/>
          <w:lang w:bidi="pl-PL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brak oznakowania bochenków i opakowań, ich uszkodzenia mechaniczne, zabrudzenia.</w:t>
      </w:r>
    </w:p>
    <w:p w:rsidR="00407ABF" w:rsidRPr="00124062" w:rsidRDefault="00407ABF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2" w:name="bookmark123"/>
      <w:r w:rsidRPr="00124062">
        <w:rPr>
          <w:sz w:val="20"/>
          <w:szCs w:val="20"/>
        </w:rPr>
        <w:t xml:space="preserve">Bułka pszenna poznańska  J.m.- kg, </w:t>
      </w:r>
      <w:r w:rsidRPr="00124062">
        <w:rPr>
          <w:sz w:val="20"/>
          <w:szCs w:val="20"/>
          <w:lang w:val="en-US" w:eastAsia="en-US" w:bidi="en-US"/>
        </w:rPr>
        <w:t>CPV-15811000-6</w:t>
      </w:r>
      <w:bookmarkEnd w:id="2"/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pszenne, wyrabiane z mąki pszennej na kwasie, kwasie z dod</w:t>
      </w:r>
      <w:r w:rsidR="00A571B0" w:rsidRPr="00124062">
        <w:rPr>
          <w:sz w:val="20"/>
          <w:szCs w:val="20"/>
        </w:rPr>
        <w:t>atkiem drożdży lub drożdżach, z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50-60g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okrągłej, o końcach zaokrąglonych, z poprzecznym podziałem;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406384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</w:t>
      </w:r>
      <w:r w:rsidR="00CE7016" w:rsidRPr="00124062">
        <w:rPr>
          <w:sz w:val="20"/>
          <w:szCs w:val="20"/>
        </w:rPr>
        <w:t xml:space="preserve">wasowość, nie więcej niż 3,0 °, </w:t>
      </w:r>
      <w:r w:rsidRPr="00124062">
        <w:rPr>
          <w:sz w:val="20"/>
          <w:szCs w:val="20"/>
        </w:rPr>
        <w:t>objętość 100g pieczywa, nie mniej</w:t>
      </w:r>
      <w:r w:rsidR="00406384">
        <w:rPr>
          <w:sz w:val="20"/>
          <w:szCs w:val="20"/>
        </w:rPr>
        <w:t>sza niż 260cm3, masa pieczywa o </w:t>
      </w:r>
      <w:r w:rsidRPr="00124062">
        <w:rPr>
          <w:sz w:val="20"/>
          <w:szCs w:val="20"/>
        </w:rPr>
        <w:t>masie 50g do 4h po wypieku - 100%; dopuszczalne odchylenie masy poszczególnych sztuk pieczywa ±4% z tym, że średnia arytmetyczna masy 30 sztuk pieczywa nie po</w:t>
      </w:r>
      <w:r w:rsidR="00406384">
        <w:rPr>
          <w:sz w:val="20"/>
          <w:szCs w:val="20"/>
        </w:rPr>
        <w:t>winna być mniejsza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CE7016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406384">
        <w:rPr>
          <w:sz w:val="20"/>
          <w:szCs w:val="20"/>
        </w:rPr>
        <w:t xml:space="preserve">ych przeznaczonych </w:t>
      </w:r>
      <w:r w:rsidR="00406384">
        <w:rPr>
          <w:sz w:val="20"/>
          <w:szCs w:val="20"/>
        </w:rPr>
        <w:lastRenderedPageBreak/>
        <w:t xml:space="preserve">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E3018F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pszenna kajzerka </w:t>
      </w:r>
      <w:r w:rsidR="00DF6F38">
        <w:rPr>
          <w:sz w:val="20"/>
          <w:szCs w:val="20"/>
        </w:rPr>
        <w:t xml:space="preserve">pleciona </w:t>
      </w:r>
      <w:r w:rsidRPr="00124062">
        <w:rPr>
          <w:sz w:val="20"/>
          <w:szCs w:val="20"/>
        </w:rPr>
        <w:t xml:space="preserve">z makiem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pszenne, wyrabiane z mąki pszennej na kwasie, kwasie z dod</w:t>
      </w:r>
      <w:r w:rsidR="00A571B0" w:rsidRPr="00124062">
        <w:rPr>
          <w:sz w:val="20"/>
          <w:szCs w:val="20"/>
        </w:rPr>
        <w:t>atkiem drożdży lub drożdżach, z </w:t>
      </w:r>
      <w:r w:rsidRPr="00124062">
        <w:rPr>
          <w:sz w:val="20"/>
          <w:szCs w:val="20"/>
        </w:rPr>
        <w:t xml:space="preserve">dodatkiem soli, mleka, ekstraktu słodowego, maku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50-60g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</w:t>
      </w:r>
      <w:r w:rsidRPr="00DF6F38">
        <w:rPr>
          <w:b/>
          <w:sz w:val="20"/>
          <w:szCs w:val="20"/>
        </w:rPr>
        <w:t xml:space="preserve">kształt </w:t>
      </w:r>
      <w:r w:rsidR="00DF6F38" w:rsidRPr="00DF6F38">
        <w:rPr>
          <w:b/>
          <w:sz w:val="20"/>
          <w:szCs w:val="20"/>
        </w:rPr>
        <w:t>typowy dla kajzerki tradycyjnej, pleciona</w:t>
      </w:r>
      <w:r w:rsidRPr="00DF6F38">
        <w:rPr>
          <w:b/>
          <w:sz w:val="20"/>
          <w:szCs w:val="20"/>
        </w:rPr>
        <w:t xml:space="preserve"> o podstawie okrągłej</w:t>
      </w:r>
      <w:r w:rsidRPr="00124062">
        <w:rPr>
          <w:sz w:val="20"/>
          <w:szCs w:val="20"/>
        </w:rPr>
        <w:t>, bez podziału, posypane makiem,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 z posypką z maku;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406384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</w:t>
      </w:r>
      <w:r w:rsidR="00C862B1" w:rsidRPr="00124062">
        <w:rPr>
          <w:sz w:val="20"/>
          <w:szCs w:val="20"/>
        </w:rPr>
        <w:t xml:space="preserve">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</w:t>
      </w:r>
      <w:r w:rsidR="00CE7016" w:rsidRPr="00124062">
        <w:rPr>
          <w:sz w:val="20"/>
          <w:szCs w:val="20"/>
        </w:rPr>
        <w:t xml:space="preserve">wasowość, nie więcej niż 3,0 °, </w:t>
      </w:r>
      <w:r w:rsidRPr="00124062">
        <w:rPr>
          <w:sz w:val="20"/>
          <w:szCs w:val="20"/>
        </w:rPr>
        <w:t>objętość 100g pieczywa, nie mniej</w:t>
      </w:r>
      <w:r w:rsidR="00124062">
        <w:rPr>
          <w:sz w:val="20"/>
          <w:szCs w:val="20"/>
        </w:rPr>
        <w:t>sza niż 260cm3, masa pieczywa o </w:t>
      </w:r>
      <w:r w:rsidRPr="00124062">
        <w:rPr>
          <w:sz w:val="20"/>
          <w:szCs w:val="20"/>
        </w:rPr>
        <w:t>masie 50</w:t>
      </w:r>
      <w:r w:rsid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g do 4h po wypieku - 100%; dopuszczalne odchylenie masy poszczególnych sztuk pieczywa ±4% z tym, że średnia arytmetyczna masy 30 sztuk pieczywa nie po</w:t>
      </w:r>
      <w:r w:rsidR="00124062">
        <w:rPr>
          <w:sz w:val="20"/>
          <w:szCs w:val="20"/>
        </w:rPr>
        <w:t>winna być mniejsza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CE7016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406384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objawy psucia, pleśnienia, zawilgocenie, objawy zakażenia laseczką ziemniaczan</w:t>
      </w:r>
      <w:r w:rsidR="00E3018F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grahamka z mąki pełnoziarnistej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wyrabiane z mąki pełnoziarnistej, na kwasie, kwasie z dodatk</w:t>
      </w:r>
      <w:r w:rsidR="00A571B0" w:rsidRPr="00124062">
        <w:rPr>
          <w:sz w:val="20"/>
          <w:szCs w:val="20"/>
        </w:rPr>
        <w:t>iem drożdży lub na drożdżach, z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50 -60g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owalnej,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z widocz</w:t>
      </w:r>
      <w:r w:rsidR="00406384">
        <w:rPr>
          <w:sz w:val="20"/>
          <w:szCs w:val="20"/>
        </w:rPr>
        <w:t>ną pełnoziarnistością z mąki, o </w:t>
      </w:r>
      <w:r w:rsidRPr="00124062">
        <w:rPr>
          <w:sz w:val="20"/>
          <w:szCs w:val="20"/>
        </w:rPr>
        <w:t xml:space="preserve">barwie od złocistej do jasnobrązowej, grubość skórki nie mniejsza niż 2,5 </w:t>
      </w:r>
      <w:r w:rsidRPr="00124062">
        <w:rPr>
          <w:sz w:val="20"/>
          <w:szCs w:val="20"/>
          <w:lang w:val="en-US" w:eastAsia="en-US" w:bidi="en-US"/>
        </w:rPr>
        <w:t>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niedopuszczalny smak i zapach świadczący 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100g pieczywa, nie mniejsza niż 170 cm3, masa pieczywa o masie 50g do 4h po wypieku - 100%; dopuszczalne odchylenie masy poszczególnych sztuk pieczywa ±4% z tym, że średnia arytmetyczna masy 30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opakowaniowych przeznaczonych do kon</w:t>
      </w:r>
      <w:r w:rsidR="00406384">
        <w:rPr>
          <w:sz w:val="20"/>
          <w:szCs w:val="20"/>
        </w:rPr>
        <w:t xml:space="preserve">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926CBB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3" w:name="bookmark125"/>
      <w:r w:rsidRPr="00124062">
        <w:rPr>
          <w:sz w:val="20"/>
          <w:szCs w:val="20"/>
        </w:rPr>
        <w:t xml:space="preserve">Bułka żytnia lub mieszana z dodatkiem ziarna słonecznika, soi lub dyni J.m.- kg, </w:t>
      </w:r>
      <w:r w:rsidRPr="00124062">
        <w:rPr>
          <w:sz w:val="20"/>
          <w:szCs w:val="20"/>
          <w:lang w:val="en-US" w:eastAsia="en-US" w:bidi="en-US"/>
        </w:rPr>
        <w:t>CPV-15811000-6</w:t>
      </w:r>
      <w:bookmarkEnd w:id="3"/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żytnie lub mieszane, wyrabiane z mąki żytniej lub mieszanej, na kwasie, kwasie z dodatkiem drożdży lub na drożdżach, z dodatkiem soli, mleka, ekstraktu słodowego i innych su</w:t>
      </w:r>
      <w:r w:rsidR="00A571B0" w:rsidRPr="00124062">
        <w:rPr>
          <w:sz w:val="20"/>
          <w:szCs w:val="20"/>
        </w:rPr>
        <w:t>rowców określonych recepturą, z </w:t>
      </w:r>
      <w:r w:rsidRPr="00124062">
        <w:rPr>
          <w:sz w:val="20"/>
          <w:szCs w:val="20"/>
        </w:rPr>
        <w:t xml:space="preserve">ziarnami dyni, słonecznika lub soi.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50 -60g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 lub okrąglej, prostokątny o końcach zaokrąglonych, niedopuszczalne wyroby zdeformowane, zgniecione, zabrudzone, spalone, ze 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skórka - ściśle połączona z miękiszem, błyszcząca, gładka, obsypana ziarnami dyni, słonecznika lub soi, o barwie od złocistej do jasnobrązowej, grubość skórki nie mniejsza niż 2,5 </w:t>
      </w:r>
      <w:r w:rsidRPr="00124062">
        <w:rPr>
          <w:sz w:val="20"/>
          <w:szCs w:val="20"/>
          <w:lang w:val="en-US" w:eastAsia="en-US" w:bidi="en-US"/>
        </w:rPr>
        <w:t>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</w:t>
      </w:r>
      <w:r w:rsidR="00A571B0" w:rsidRPr="00124062">
        <w:rPr>
          <w:sz w:val="20"/>
          <w:szCs w:val="20"/>
        </w:rPr>
        <w:t xml:space="preserve"> z widocznymi ziarnami, suchy w </w:t>
      </w:r>
      <w:r w:rsidRPr="00124062">
        <w:rPr>
          <w:sz w:val="20"/>
          <w:szCs w:val="20"/>
        </w:rPr>
        <w:t xml:space="preserve">dotyku, o dobrej krajalności, miękisz po lekkim nacisku powinien wrócić do stanu pierwotnego bez deformacji struktury; nie dopuszcza się wyrobów o miękiszu lepkim, niedopieczonym, z zakalcem, </w:t>
      </w:r>
      <w:r w:rsidRPr="00124062">
        <w:rPr>
          <w:sz w:val="20"/>
          <w:szCs w:val="20"/>
        </w:rPr>
        <w:lastRenderedPageBreak/>
        <w:t>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niedopuszczalny smak i zapach świadczą</w:t>
      </w:r>
      <w:r w:rsidR="00406384">
        <w:rPr>
          <w:sz w:val="20"/>
          <w:szCs w:val="20"/>
        </w:rPr>
        <w:t xml:space="preserve">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100g pieczywa, nie mniejsza niż 170 cm3, masa pieczywa o masie 50g do 4h po wypieku - 100%; dopuszczalne odchylenie masy poszczególnych sztuk pieczywa ±4% z tym, ze średnica arytmetyczna masy 30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406384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0D644B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5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pszenna do zapiekanek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pszenne, wyrabiane z mąki pszennej na kwasie, kwasie z dodatk</w:t>
      </w:r>
      <w:r w:rsidR="00A571B0" w:rsidRPr="00124062">
        <w:rPr>
          <w:sz w:val="20"/>
          <w:szCs w:val="20"/>
        </w:rPr>
        <w:t>iem drożdży lub drożdżach, z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160-200g, długość 20-30 cm, szerokość 6-8 cm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owalnej, o końcach zaokrąglonych, bez podziału;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</w:t>
      </w:r>
      <w:r w:rsidR="00C862B1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objętość 100g pieczywa, nie mniejsza niż 260cm3, masa pieczywa do 4h po wypieku - 100%; dopuszczalne odchylenie masy poszczególnych sztuk pieczywa ±4% z tym, że średnia arytmetyczna masy 10 sztuk pieczywa nie powinna być mniejsza od podanej w 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CE7016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810F8D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CE7016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  <w:bookmarkStart w:id="4" w:name="bookmark137"/>
    </w:p>
    <w:p w:rsidR="00407ABF" w:rsidRPr="00124062" w:rsidRDefault="00407ABF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tarta J.m.- kg, </w:t>
      </w:r>
      <w:r w:rsidRPr="00124062">
        <w:rPr>
          <w:sz w:val="20"/>
          <w:szCs w:val="20"/>
          <w:lang w:val="en-US" w:eastAsia="en-US" w:bidi="en-US"/>
        </w:rPr>
        <w:t xml:space="preserve">CPV </w:t>
      </w:r>
      <w:r w:rsidR="00001701" w:rsidRPr="00124062">
        <w:rPr>
          <w:sz w:val="20"/>
          <w:szCs w:val="20"/>
        </w:rPr>
        <w:t>- 158</w:t>
      </w:r>
      <w:bookmarkEnd w:id="4"/>
      <w:r w:rsidR="00055AD0" w:rsidRPr="00124062">
        <w:rPr>
          <w:sz w:val="20"/>
          <w:szCs w:val="20"/>
        </w:rPr>
        <w:t>00000-6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produkt otrzymany przez rozdrobnienie wysuszonego pieczywa pszennego zwykłego i wyborowego, </w:t>
      </w:r>
      <w:r w:rsidR="00810F8D" w:rsidRPr="00124062">
        <w:rPr>
          <w:sz w:val="20"/>
          <w:szCs w:val="20"/>
        </w:rPr>
        <w:br/>
      </w:r>
      <w:r w:rsidRPr="00124062">
        <w:rPr>
          <w:sz w:val="20"/>
          <w:szCs w:val="20"/>
        </w:rPr>
        <w:t>bez doda</w:t>
      </w:r>
      <w:r w:rsidR="00C862B1" w:rsidRPr="00124062">
        <w:rPr>
          <w:sz w:val="20"/>
          <w:szCs w:val="20"/>
        </w:rPr>
        <w:t>tku nasion, nadzień i zdobień.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masa netto produktu – 400-500g,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postać sypka, bez grudek; niedopuszczalny </w:t>
      </w:r>
      <w:r w:rsidR="008617E3">
        <w:rPr>
          <w:sz w:val="20"/>
          <w:szCs w:val="20"/>
        </w:rPr>
        <w:t>produkt zabrudzony, spalony, ze </w:t>
      </w:r>
      <w:r w:rsidRPr="00124062">
        <w:rPr>
          <w:sz w:val="20"/>
          <w:szCs w:val="20"/>
        </w:rPr>
        <w:t>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barwa - od szarokremowej do złocistej, może być niejednolita,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</w:t>
      </w:r>
      <w:r w:rsidR="00CE7016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typowy dla suszonego pieczywa, niedopuszcz</w:t>
      </w:r>
      <w:r w:rsidR="008617E3">
        <w:rPr>
          <w:sz w:val="20"/>
          <w:szCs w:val="20"/>
        </w:rPr>
        <w:t>alny smak i zapach świadczący o </w:t>
      </w:r>
      <w:r w:rsidRPr="00124062">
        <w:rPr>
          <w:sz w:val="20"/>
          <w:szCs w:val="20"/>
        </w:rPr>
        <w:t>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CE7016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765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stopień rozdrobnienia - przesiew przez sito z drutu okrągłego ze stali, o boku oczka kwadratowego 1 mm, (m/m) nie mniej niż 90%, kwasowość, nie więcej niż 5,0 °, wilgotność, (m/m) nie więcej ni</w:t>
      </w:r>
      <w:r w:rsidR="00C862B1" w:rsidRPr="00124062">
        <w:rPr>
          <w:sz w:val="20"/>
          <w:szCs w:val="20"/>
        </w:rPr>
        <w:t xml:space="preserve">ż 10%, zawartość cukrów ogółem </w:t>
      </w:r>
      <w:r w:rsidRPr="00124062">
        <w:rPr>
          <w:sz w:val="20"/>
          <w:szCs w:val="20"/>
        </w:rPr>
        <w:t>w suchej masie w przeliczeniu na sacharozę, (m/m) nie więcej niż 5,0%, zawartość tłuszczu w przeliczeniu na sucha masę, (m/m) nie więcej niż 3,0%, zawartość popiołu nierozpuszczalnego w 10% roztworze kw. solnego, (m/m) nie więcej niż 0,2 %.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sz w:val="20"/>
          <w:szCs w:val="20"/>
        </w:rPr>
        <w:t>torby papierowe wykonane z materiałów dopuszczonych do kontaktu z żywnością lub foliowe zamknięte zgrzewem, powinny zabezpieczać produkt przez zanieczyszczeniem i zniszczeniem,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4"/>
        </w:tabs>
        <w:spacing w:before="0" w:line="240" w:lineRule="auto"/>
        <w:contextualSpacing/>
        <w:jc w:val="both"/>
        <w:rPr>
          <w:sz w:val="20"/>
          <w:szCs w:val="20"/>
        </w:rPr>
      </w:pPr>
      <w:proofErr w:type="spellStart"/>
      <w:r w:rsidRPr="00124062">
        <w:rPr>
          <w:rStyle w:val="CharStyle125"/>
          <w:sz w:val="20"/>
          <w:szCs w:val="20"/>
          <w:lang w:val="en-US" w:eastAsia="en-US" w:bidi="en-US"/>
        </w:rPr>
        <w:t>transportowe</w:t>
      </w:r>
      <w:proofErr w:type="spellEnd"/>
      <w:r w:rsidRPr="00124062">
        <w:rPr>
          <w:rStyle w:val="CharStyle125"/>
          <w:sz w:val="20"/>
          <w:szCs w:val="20"/>
          <w:lang w:val="en-US" w:eastAsia="en-US" w:bidi="en-US"/>
        </w:rPr>
        <w:t xml:space="preserve"> - </w:t>
      </w:r>
      <w:r w:rsidRPr="00124062">
        <w:rPr>
          <w:sz w:val="20"/>
          <w:szCs w:val="20"/>
        </w:rPr>
        <w:t xml:space="preserve">stanowią </w:t>
      </w:r>
      <w:r w:rsidRPr="00124062">
        <w:rPr>
          <w:sz w:val="20"/>
          <w:szCs w:val="20"/>
          <w:lang w:val="en-US" w:eastAsia="en-US" w:bidi="en-US"/>
        </w:rPr>
        <w:t xml:space="preserve">folia </w:t>
      </w:r>
      <w:proofErr w:type="spellStart"/>
      <w:r w:rsidRPr="00124062">
        <w:rPr>
          <w:sz w:val="20"/>
          <w:szCs w:val="20"/>
          <w:lang w:val="en-US" w:eastAsia="en-US" w:bidi="en-US"/>
        </w:rPr>
        <w:t>termokurczliwa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pudła </w:t>
      </w:r>
      <w:proofErr w:type="spellStart"/>
      <w:r w:rsidRPr="00124062">
        <w:rPr>
          <w:sz w:val="20"/>
          <w:szCs w:val="20"/>
          <w:lang w:val="en-US" w:eastAsia="en-US" w:bidi="en-US"/>
        </w:rPr>
        <w:t>kartonowe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kosze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plastikowe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od 5 do 10kg </w:t>
      </w:r>
      <w:r w:rsidRPr="00124062">
        <w:rPr>
          <w:sz w:val="20"/>
          <w:szCs w:val="20"/>
        </w:rPr>
        <w:t xml:space="preserve">wykonane </w:t>
      </w:r>
      <w:r w:rsidRPr="00124062">
        <w:rPr>
          <w:sz w:val="20"/>
          <w:szCs w:val="20"/>
          <w:lang w:val="en-US" w:eastAsia="en-US" w:bidi="en-US"/>
        </w:rPr>
        <w:t>z </w:t>
      </w:r>
      <w:r w:rsidRPr="00124062">
        <w:rPr>
          <w:sz w:val="20"/>
          <w:szCs w:val="20"/>
        </w:rPr>
        <w:t xml:space="preserve">materiałów </w:t>
      </w:r>
      <w:r w:rsidRPr="00124062">
        <w:rPr>
          <w:sz w:val="20"/>
          <w:szCs w:val="20"/>
          <w:lang w:val="en-US" w:eastAsia="en-US" w:bidi="en-US"/>
        </w:rPr>
        <w:t xml:space="preserve">opakowaniowych przeznaczonych do </w:t>
      </w:r>
      <w:r w:rsidRPr="00124062">
        <w:rPr>
          <w:sz w:val="20"/>
          <w:szCs w:val="20"/>
        </w:rPr>
        <w:t>kontaktu z żywnością. Opakowania powinny być suche, czyste, bez obcych zapachów, niezapleśniałe, powinny zabezpiecz</w:t>
      </w:r>
      <w:r w:rsidR="00A571B0" w:rsidRPr="00124062">
        <w:rPr>
          <w:sz w:val="20"/>
          <w:szCs w:val="20"/>
        </w:rPr>
        <w:t>ać produkt przed zniszczeniem i </w:t>
      </w:r>
      <w:r w:rsidRPr="00124062">
        <w:rPr>
          <w:sz w:val="20"/>
          <w:szCs w:val="20"/>
        </w:rPr>
        <w:t>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data minimalnej trwałości lub termin przydatności do spożycia,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nalot pleśni, barwa szarozielona,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A44FFB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5" w:name="bookmark124"/>
      <w:r w:rsidRPr="00124062">
        <w:rPr>
          <w:sz w:val="20"/>
          <w:szCs w:val="20"/>
        </w:rPr>
        <w:t xml:space="preserve"> Bułka pszenna</w:t>
      </w:r>
      <w:r w:rsidR="00407ABF" w:rsidRPr="00124062">
        <w:rPr>
          <w:sz w:val="20"/>
          <w:szCs w:val="20"/>
        </w:rPr>
        <w:t xml:space="preserve"> do hot - dogów francuskich J.m.- kg, </w:t>
      </w:r>
      <w:r w:rsidR="00407ABF" w:rsidRPr="00124062">
        <w:rPr>
          <w:sz w:val="20"/>
          <w:szCs w:val="20"/>
          <w:lang w:val="en-US" w:eastAsia="en-US" w:bidi="en-US"/>
        </w:rPr>
        <w:t>CPV-15811000-6</w:t>
      </w:r>
    </w:p>
    <w:p w:rsidR="00A413C6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 zwykłe, wyrabiane z mąki pszennej na kwasie, kwasie z dodatkiem drożdży lub drożdża</w:t>
      </w:r>
      <w:r w:rsidR="008617E3">
        <w:rPr>
          <w:sz w:val="20"/>
          <w:szCs w:val="20"/>
        </w:rPr>
        <w:t xml:space="preserve">ch, </w:t>
      </w:r>
      <w:r w:rsidRPr="00124062">
        <w:rPr>
          <w:sz w:val="20"/>
          <w:szCs w:val="20"/>
        </w:rPr>
        <w:t xml:space="preserve">z dodatkiem soli, mleka, ekstraktu słodowego i innych surowców określonych recepturą. </w:t>
      </w:r>
    </w:p>
    <w:p w:rsidR="00407ABF" w:rsidRPr="00124062" w:rsidRDefault="00407ABF" w:rsidP="00A413C6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60-70 g, długości ok. 20 cm, bułki do hot-dogów francuskich,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</w:t>
      </w:r>
      <w:r w:rsidRPr="00124062">
        <w:rPr>
          <w:b/>
          <w:sz w:val="20"/>
          <w:szCs w:val="20"/>
        </w:rPr>
        <w:t>kształt walca, o końcu zaokrąglonym, z wycięciem (wydrążone wewnątrz) na parówkę bez poprzecznego podziału;</w:t>
      </w:r>
      <w:r w:rsidRPr="00124062">
        <w:rPr>
          <w:sz w:val="20"/>
          <w:szCs w:val="20"/>
        </w:rPr>
        <w:t xml:space="preserve"> niedopuszczalne wyroby zdeformowane, zgniec</w:t>
      </w:r>
      <w:r w:rsidR="00A571B0" w:rsidRPr="00124062">
        <w:rPr>
          <w:sz w:val="20"/>
          <w:szCs w:val="20"/>
        </w:rPr>
        <w:t>ione, zabrudzone, spalone, ze </w:t>
      </w:r>
      <w:r w:rsidRPr="00124062">
        <w:rPr>
          <w:sz w:val="20"/>
          <w:szCs w:val="20"/>
        </w:rPr>
        <w:t>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skórka - ściśle połączona z miękiszem, błyszcząca, o barwie od złocistej do jasnobrązowej, grubość </w:t>
      </w:r>
      <w:r w:rsidRPr="00124062">
        <w:rPr>
          <w:sz w:val="20"/>
          <w:szCs w:val="20"/>
        </w:rPr>
        <w:lastRenderedPageBreak/>
        <w:t>skórki nie mniejsza niż 1,5 mm;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</w:t>
      </w:r>
      <w:r w:rsidR="00C862B1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objętość 100g pieczywa, nie mniejsza niż 260cm3,</w:t>
      </w:r>
      <w:r w:rsidR="00E3275D" w:rsidRPr="00124062">
        <w:rPr>
          <w:sz w:val="20"/>
          <w:szCs w:val="20"/>
        </w:rPr>
        <w:t xml:space="preserve"> </w:t>
      </w:r>
      <w:r w:rsidR="008617E3">
        <w:rPr>
          <w:sz w:val="20"/>
          <w:szCs w:val="20"/>
        </w:rPr>
        <w:t>masa pieczywa o </w:t>
      </w:r>
      <w:r w:rsidRPr="00124062">
        <w:rPr>
          <w:sz w:val="20"/>
          <w:szCs w:val="20"/>
        </w:rPr>
        <w:t>masie 50g do 4h po wypieku - 100%; dopuszczalne odchylenie masy poszczególnych sztuk pieczywa ±4% z tym, że średnia arytmetyczna masy 30 sztuk pieczywa nie powinna być mnie</w:t>
      </w:r>
      <w:r w:rsidR="008617E3">
        <w:rPr>
          <w:sz w:val="20"/>
          <w:szCs w:val="20"/>
        </w:rPr>
        <w:t>jsza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E3275D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</w:p>
    <w:p w:rsidR="00407ABF" w:rsidRPr="00124062" w:rsidRDefault="00A44FFB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 Bułka pszenna</w:t>
      </w:r>
      <w:r w:rsidR="00407ABF" w:rsidRPr="00124062">
        <w:rPr>
          <w:sz w:val="20"/>
          <w:szCs w:val="20"/>
        </w:rPr>
        <w:t xml:space="preserve"> do hamburgerów z sezamem okrągł</w:t>
      </w:r>
      <w:r w:rsidR="00837060" w:rsidRPr="00124062">
        <w:rPr>
          <w:sz w:val="20"/>
          <w:szCs w:val="20"/>
        </w:rPr>
        <w:t>a</w:t>
      </w:r>
      <w:r w:rsidR="00407ABF" w:rsidRPr="00124062">
        <w:rPr>
          <w:sz w:val="20"/>
          <w:szCs w:val="20"/>
        </w:rPr>
        <w:t xml:space="preserve"> J.m.- kg, </w:t>
      </w:r>
      <w:r w:rsidR="00407ABF" w:rsidRPr="00124062">
        <w:rPr>
          <w:sz w:val="20"/>
          <w:szCs w:val="20"/>
          <w:lang w:val="en-US" w:eastAsia="en-US" w:bidi="en-US"/>
        </w:rPr>
        <w:t>CPV-15811000-6</w:t>
      </w:r>
      <w:bookmarkEnd w:id="5"/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 zwykłe, wyrabiane z mąki pszennej na kwasie, kwasie z do</w:t>
      </w:r>
      <w:r w:rsidR="008617E3">
        <w:rPr>
          <w:sz w:val="20"/>
          <w:szCs w:val="20"/>
        </w:rPr>
        <w:t xml:space="preserve">datkiem drożdży lub drożdżach, </w:t>
      </w:r>
      <w:r w:rsidRPr="00124062">
        <w:rPr>
          <w:sz w:val="20"/>
          <w:szCs w:val="20"/>
        </w:rPr>
        <w:t xml:space="preserve">z dodatkiem soli, mleka, ekstraktu słodowego i innych </w:t>
      </w:r>
      <w:r w:rsidR="00E430DB" w:rsidRPr="00124062">
        <w:rPr>
          <w:sz w:val="20"/>
          <w:szCs w:val="20"/>
        </w:rPr>
        <w:t>surowców określonych recepturą.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50-60 g, bułki do hamburgerów,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okrągłej, o końcach zaokrąglonych bez poprzecznego podziału;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o barwie od złocistej do jasnobrązowej, grubość skórki nie mniejsza niż 1,5 mm, na wierzchu obsypana ziarnem sezamu;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8617E3" w:rsidRDefault="00407ABF" w:rsidP="008617E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smak i zapach - aromatyczny, typowy dla tego rodzaju pieczywa, niedopuszczalny smak i zapach świadczący </w:t>
      </w:r>
      <w:r w:rsidRPr="008617E3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C862B1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AF5573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</w:t>
      </w:r>
      <w:r w:rsidR="00C862B1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objętość 100g pieczywa, nie mnie</w:t>
      </w:r>
      <w:r w:rsidR="00124062">
        <w:rPr>
          <w:sz w:val="20"/>
          <w:szCs w:val="20"/>
        </w:rPr>
        <w:t>jsza niż 260cm3,masa pieczywa o </w:t>
      </w:r>
      <w:r w:rsidRPr="00124062">
        <w:rPr>
          <w:sz w:val="20"/>
          <w:szCs w:val="20"/>
        </w:rPr>
        <w:t>masie 50g do 4h po wypieku - 100%; dopuszczalne odchylenie masy poszczególnych sztuk pieczywa ±4% z tym, że średnia arytmetyczna masy 30 sztuk pieczywa nie po</w:t>
      </w:r>
      <w:r w:rsidR="00124062">
        <w:rPr>
          <w:sz w:val="20"/>
          <w:szCs w:val="20"/>
        </w:rPr>
        <w:t>winna być mniejsza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 xml:space="preserve">z żywnością. Opakowania powinny być suche, czyste, bez obcych zapachów, powinny </w:t>
      </w:r>
      <w:r w:rsidRPr="00124062">
        <w:rPr>
          <w:sz w:val="20"/>
          <w:szCs w:val="20"/>
        </w:rPr>
        <w:lastRenderedPageBreak/>
        <w:t>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E3275D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6" w:name="bookmark139"/>
      <w:r w:rsidRPr="00124062">
        <w:rPr>
          <w:sz w:val="20"/>
          <w:szCs w:val="20"/>
        </w:rPr>
        <w:t xml:space="preserve"> Pieczywo tostowe pszenne J.m. kg, </w:t>
      </w:r>
      <w:r w:rsidRPr="00124062">
        <w:rPr>
          <w:sz w:val="20"/>
          <w:szCs w:val="20"/>
          <w:lang w:val="en-US" w:eastAsia="en-US" w:bidi="en-US"/>
        </w:rPr>
        <w:t xml:space="preserve">CPV </w:t>
      </w:r>
      <w:r w:rsidR="00AF5573" w:rsidRPr="00124062">
        <w:rPr>
          <w:sz w:val="20"/>
          <w:szCs w:val="20"/>
        </w:rPr>
        <w:t>- 15821</w:t>
      </w:r>
      <w:r w:rsidRPr="00124062">
        <w:rPr>
          <w:sz w:val="20"/>
          <w:szCs w:val="20"/>
        </w:rPr>
        <w:t>100-0</w:t>
      </w:r>
      <w:bookmarkEnd w:id="6"/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otrzymywane z mąki pszennej, drożdży, tłuszczu, cukru i soli oraz innych surowców określonych recepturą, krojone w kromki, pakowane w folię.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2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1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ogólne - masa pieczywa 400 - 600g,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1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podłużny; kromki w kształcie kwadratu, równomiernie pokrojone,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1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jednakowa cienką skórka na wszystkich bokach, ściśle połączona z miękiszem, o barwie od</w:t>
      </w:r>
      <w:r w:rsidR="008617E3">
        <w:rPr>
          <w:sz w:val="20"/>
          <w:szCs w:val="20"/>
        </w:rPr>
        <w:t> </w:t>
      </w:r>
      <w:r w:rsidRPr="00124062">
        <w:rPr>
          <w:sz w:val="20"/>
          <w:szCs w:val="20"/>
        </w:rPr>
        <w:t>brązowej do ciemnobrązowej, grubość skórki nie mniejsza niż 2,5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1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krajalności; nie dopuszcza się wyrobów o miękiszu lepkim, niedopieczonym, z zakalcem, kruszącym się, zanieczyszczony</w:t>
      </w:r>
      <w:r w:rsidR="00642638" w:rsidRPr="00124062">
        <w:rPr>
          <w:sz w:val="20"/>
          <w:szCs w:val="20"/>
        </w:rPr>
        <w:t xml:space="preserve">m, </w:t>
      </w:r>
      <w:r w:rsidRPr="00124062">
        <w:rPr>
          <w:sz w:val="20"/>
          <w:szCs w:val="20"/>
        </w:rPr>
        <w:t>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1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642638">
      <w:pPr>
        <w:pStyle w:val="Style39"/>
        <w:shd w:val="clear" w:color="auto" w:fill="auto"/>
        <w:tabs>
          <w:tab w:val="left" w:pos="781"/>
        </w:tabs>
        <w:spacing w:before="0" w:line="240" w:lineRule="auto"/>
        <w:contextualSpacing/>
        <w:jc w:val="both"/>
        <w:rPr>
          <w:b/>
          <w:sz w:val="20"/>
          <w:szCs w:val="20"/>
        </w:rPr>
      </w:pPr>
      <w:r w:rsidRPr="00124062">
        <w:rPr>
          <w:b/>
          <w:sz w:val="20"/>
          <w:szCs w:val="20"/>
        </w:rPr>
        <w:t xml:space="preserve"> *zawartość zanieczyszczeń w produkcie oraz dozwolonych substancji dodatkowych i s</w:t>
      </w:r>
      <w:r w:rsidR="00642638" w:rsidRPr="00124062">
        <w:rPr>
          <w:b/>
          <w:sz w:val="20"/>
          <w:szCs w:val="20"/>
        </w:rPr>
        <w:t>ubstancji p</w:t>
      </w:r>
      <w:r w:rsidRPr="00124062">
        <w:rPr>
          <w:b/>
          <w:sz w:val="20"/>
          <w:szCs w:val="20"/>
        </w:rPr>
        <w:t>omagających w przetwarzaniu zgodnie z aktualnie obowiązującym prawem;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b/>
          <w:sz w:val="20"/>
          <w:szCs w:val="20"/>
        </w:rPr>
      </w:pPr>
      <w:r w:rsidRPr="00124062">
        <w:rPr>
          <w:b/>
          <w:sz w:val="20"/>
          <w:szCs w:val="20"/>
        </w:rPr>
        <w:t>*wymagania mikrobiologiczne zgodnie z aktualnie obowiązującym prawem</w:t>
      </w:r>
      <w:r w:rsidR="00AF5573" w:rsidRPr="00124062">
        <w:rPr>
          <w:b/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* dopuszczalne odchylenie masy poszczególnych sztuk pieczywa ±3% z tym, z</w:t>
      </w:r>
      <w:r w:rsidR="00A571B0" w:rsidRPr="00124062">
        <w:rPr>
          <w:sz w:val="20"/>
          <w:szCs w:val="20"/>
        </w:rPr>
        <w:t>e średnica arytmetyczna masy 10 </w:t>
      </w:r>
      <w:r w:rsidRPr="00124062">
        <w:rPr>
          <w:sz w:val="20"/>
          <w:szCs w:val="20"/>
        </w:rPr>
        <w:t>sztuk pieczywa nie powinna być mniejsza od podanej w opisie.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b/>
          <w:sz w:val="20"/>
          <w:szCs w:val="20"/>
        </w:rPr>
      </w:pPr>
      <w:r w:rsidRPr="00124062">
        <w:rPr>
          <w:b/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b/>
          <w:sz w:val="20"/>
          <w:szCs w:val="20"/>
        </w:rPr>
        <w:t>jednostkowe</w:t>
      </w:r>
      <w:r w:rsidRPr="00124062">
        <w:rPr>
          <w:sz w:val="20"/>
          <w:szCs w:val="20"/>
        </w:rPr>
        <w:t xml:space="preserve"> - stanowi torba foliowa wykonana z materiałów dopuszczonych do kontaktu z żywnością,</w:t>
      </w:r>
    </w:p>
    <w:p w:rsidR="00407ABF" w:rsidRPr="008617E3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b/>
          <w:sz w:val="20"/>
          <w:szCs w:val="20"/>
        </w:rPr>
        <w:t>zbiorcze</w:t>
      </w:r>
      <w:r w:rsidRPr="00124062">
        <w:rPr>
          <w:sz w:val="20"/>
          <w:szCs w:val="20"/>
        </w:rPr>
        <w:t xml:space="preserve"> - 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 xml:space="preserve">z żywnością. Opakowania powinny być suche, czyste, bez obcych zapachów, powinny </w:t>
      </w:r>
      <w:r w:rsidRPr="008617E3">
        <w:rPr>
          <w:sz w:val="20"/>
          <w:szCs w:val="20"/>
        </w:rPr>
        <w:t>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b/>
          <w:sz w:val="20"/>
          <w:szCs w:val="20"/>
        </w:rPr>
        <w:t>Przechowywanie</w:t>
      </w:r>
      <w:r w:rsidRPr="00124062">
        <w:rPr>
          <w:sz w:val="20"/>
          <w:szCs w:val="20"/>
        </w:rPr>
        <w:t>: zgodnie z zaleceniami producenta.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b/>
          <w:sz w:val="20"/>
          <w:szCs w:val="20"/>
        </w:rPr>
        <w:t>Oznakowanie</w:t>
      </w:r>
      <w:r w:rsidRPr="00124062">
        <w:rPr>
          <w:sz w:val="20"/>
          <w:szCs w:val="20"/>
        </w:rPr>
        <w:t xml:space="preserve"> każdego </w:t>
      </w:r>
      <w:proofErr w:type="spellStart"/>
      <w:r w:rsidRPr="00124062">
        <w:rPr>
          <w:sz w:val="20"/>
          <w:szCs w:val="20"/>
          <w:lang w:val="en-US" w:eastAsia="en-US" w:bidi="en-US"/>
        </w:rPr>
        <w:t>bochenka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i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opakowania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zbiorczego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powinno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>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nazwę </w:t>
      </w:r>
      <w:r w:rsidRPr="00124062">
        <w:rPr>
          <w:sz w:val="20"/>
          <w:szCs w:val="20"/>
          <w:lang w:val="en-US" w:eastAsia="en-US" w:bidi="en-US"/>
        </w:rPr>
        <w:t>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b/>
          <w:sz w:val="20"/>
          <w:szCs w:val="20"/>
        </w:rPr>
      </w:pPr>
      <w:r w:rsidRPr="00124062">
        <w:rPr>
          <w:b/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E3BE1" w:rsidRPr="00124062" w:rsidRDefault="004E3BE1" w:rsidP="004E3BE1">
      <w:pPr>
        <w:pStyle w:val="Style39"/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7140B6" w:rsidRPr="00124062" w:rsidRDefault="007140B6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 xml:space="preserve">Rogal francuski (śniadaniowy, typu croissant)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pieczywo z ciasta francuskiego, bez nadzienia, wyrabiane z mąki pszennej, z dodatkiem drożdży, z dodatkiem soli, mleka i innych surowców określonych recepturą. </w:t>
      </w:r>
    </w:p>
    <w:p w:rsidR="007140B6" w:rsidRPr="00124062" w:rsidRDefault="007140B6" w:rsidP="007140B6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7140B6" w:rsidRPr="00124062" w:rsidRDefault="007140B6" w:rsidP="007140B6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rogale o masie 80-100g ,</w:t>
      </w:r>
    </w:p>
    <w:p w:rsidR="007140B6" w:rsidRPr="00124062" w:rsidRDefault="007140B6" w:rsidP="007140B6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rogala – półkolistego walca o końcach zwężonych, niedopuszczalne wyroby zdeformowane, zgniecione, zabrudzone, spalone, ze śladami pleśni,</w:t>
      </w:r>
    </w:p>
    <w:p w:rsidR="007140B6" w:rsidRPr="00124062" w:rsidRDefault="007140B6" w:rsidP="007140B6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2 mm;</w:t>
      </w:r>
    </w:p>
    <w:p w:rsidR="007140B6" w:rsidRPr="00124062" w:rsidRDefault="007140B6" w:rsidP="007140B6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7140B6" w:rsidRPr="00124062" w:rsidRDefault="007140B6" w:rsidP="007140B6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7140B6" w:rsidRPr="00124062" w:rsidRDefault="007140B6" w:rsidP="007140B6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7140B6" w:rsidRPr="00124062" w:rsidRDefault="007140B6" w:rsidP="007140B6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prawem;</w:t>
      </w:r>
    </w:p>
    <w:p w:rsidR="007140B6" w:rsidRPr="00124062" w:rsidRDefault="007140B6" w:rsidP="007140B6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7140B6" w:rsidRPr="00124062" w:rsidRDefault="007140B6" w:rsidP="007140B6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100g pieczywa, nie mniej</w:t>
      </w:r>
      <w:r w:rsidR="00124062">
        <w:rPr>
          <w:sz w:val="20"/>
          <w:szCs w:val="20"/>
        </w:rPr>
        <w:t>sza niż 280cm3, masa pieczywa o </w:t>
      </w:r>
      <w:r w:rsidRPr="00124062">
        <w:rPr>
          <w:sz w:val="20"/>
          <w:szCs w:val="20"/>
        </w:rPr>
        <w:t>masie 100g do 4h po wypieku - 100%; dopuszczalne odchylenie masy poszczególnych sztuk pieczywa ±4% z tym, że średnia arytmetyczna masy 30 sztuk pieczywa nie powinna być mniejsza od podanej w opisie.</w:t>
      </w:r>
    </w:p>
    <w:p w:rsidR="007140B6" w:rsidRPr="00124062" w:rsidRDefault="007140B6" w:rsidP="007140B6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7140B6" w:rsidRPr="00124062" w:rsidRDefault="007140B6" w:rsidP="007140B6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7140B6" w:rsidRPr="00124062" w:rsidRDefault="007140B6" w:rsidP="007140B6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7140B6" w:rsidRPr="00124062" w:rsidRDefault="007140B6" w:rsidP="007140B6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ziemniaczaną,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7140B6" w:rsidRPr="00124062" w:rsidRDefault="007140B6" w:rsidP="007140B6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7140B6" w:rsidRPr="00124062" w:rsidRDefault="007140B6" w:rsidP="007140B6">
      <w:pPr>
        <w:pStyle w:val="Style123"/>
        <w:keepNext/>
        <w:keepLines/>
        <w:shd w:val="clear" w:color="auto" w:fill="auto"/>
        <w:spacing w:before="0" w:line="240" w:lineRule="auto"/>
        <w:ind w:left="786"/>
        <w:contextualSpacing/>
        <w:rPr>
          <w:sz w:val="20"/>
          <w:szCs w:val="20"/>
        </w:rPr>
      </w:pPr>
    </w:p>
    <w:p w:rsidR="004E3BE1" w:rsidRPr="00124062" w:rsidRDefault="004E3BE1" w:rsidP="00F35842">
      <w:pPr>
        <w:pStyle w:val="Style123"/>
        <w:keepNext/>
        <w:keepLines/>
        <w:numPr>
          <w:ilvl w:val="0"/>
          <w:numId w:val="9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Rogal pszenny z makiem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pieczywo pszenne, wyrabiane z mąki pszennej na kwasie, kwasie z dodatkiem drożdży lub drożdżach, z dodatkiem soli, mleka, ekstraktu słodowego, maku i innych surowców określonych recepturą. </w:t>
      </w:r>
    </w:p>
    <w:p w:rsidR="004E3BE1" w:rsidRPr="00124062" w:rsidRDefault="004E3BE1" w:rsidP="004E3BE1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E3BE1" w:rsidRPr="00124062" w:rsidRDefault="004E3BE1" w:rsidP="004E3BE1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ogólne - </w:t>
      </w:r>
      <w:r w:rsidR="00B046D2" w:rsidRPr="00124062">
        <w:rPr>
          <w:sz w:val="20"/>
          <w:szCs w:val="20"/>
        </w:rPr>
        <w:t>rogale o masie 8</w:t>
      </w:r>
      <w:r w:rsidRPr="00124062">
        <w:rPr>
          <w:sz w:val="20"/>
          <w:szCs w:val="20"/>
        </w:rPr>
        <w:t>0-100g ,</w:t>
      </w:r>
    </w:p>
    <w:p w:rsidR="004E3BE1" w:rsidRPr="00124062" w:rsidRDefault="004E3BE1" w:rsidP="004E3BE1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rogala – półkolistego walca o końcach zwężonych, posypane makiem, niedopuszczalne wyroby zdeformowane, zgniecione, zabrudzone, spalone, ze śladami pleśni,</w:t>
      </w:r>
    </w:p>
    <w:p w:rsidR="004E3BE1" w:rsidRPr="00124062" w:rsidRDefault="004E3BE1" w:rsidP="004E3BE1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skórka - ściśle połączona z miękiszem, błyszcząca, gładka, o barwie od złocistej do jasnobrązowej, grubość skórki nie mniejsza niż </w:t>
      </w:r>
      <w:r w:rsidR="00212EB0" w:rsidRPr="00124062">
        <w:rPr>
          <w:sz w:val="20"/>
          <w:szCs w:val="20"/>
        </w:rPr>
        <w:t>2</w:t>
      </w:r>
      <w:r w:rsidRPr="00124062">
        <w:rPr>
          <w:sz w:val="20"/>
          <w:szCs w:val="20"/>
        </w:rPr>
        <w:t xml:space="preserve"> mm, z posypką z maku;</w:t>
      </w:r>
    </w:p>
    <w:p w:rsidR="004E3BE1" w:rsidRPr="00124062" w:rsidRDefault="004E3BE1" w:rsidP="004E3BE1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E3BE1" w:rsidRPr="00124062" w:rsidRDefault="004E3BE1" w:rsidP="004E3BE1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E3BE1" w:rsidRPr="00124062" w:rsidRDefault="004E3BE1" w:rsidP="004E3BE1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4E3BE1" w:rsidRPr="00124062" w:rsidRDefault="004E3BE1" w:rsidP="004E3BE1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prawem;</w:t>
      </w:r>
    </w:p>
    <w:p w:rsidR="004E3BE1" w:rsidRPr="00124062" w:rsidRDefault="004E3BE1" w:rsidP="004E3BE1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wymagania fizykochemiczne:</w:t>
      </w:r>
    </w:p>
    <w:p w:rsidR="004E3BE1" w:rsidRPr="00124062" w:rsidRDefault="004E3BE1" w:rsidP="004E3BE1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</w:t>
      </w:r>
      <w:r w:rsidR="00212EB0" w:rsidRPr="00124062">
        <w:rPr>
          <w:sz w:val="20"/>
          <w:szCs w:val="20"/>
        </w:rPr>
        <w:t>0g pieczywa, nie mniej</w:t>
      </w:r>
      <w:r w:rsidR="008617E3">
        <w:rPr>
          <w:sz w:val="20"/>
          <w:szCs w:val="20"/>
        </w:rPr>
        <w:t>sza niż 280cm3, masa pieczywa o </w:t>
      </w:r>
      <w:r w:rsidR="00212EB0" w:rsidRPr="00124062">
        <w:rPr>
          <w:sz w:val="20"/>
          <w:szCs w:val="20"/>
        </w:rPr>
        <w:t>masie 10</w:t>
      </w:r>
      <w:r w:rsidRPr="00124062">
        <w:rPr>
          <w:sz w:val="20"/>
          <w:szCs w:val="20"/>
        </w:rPr>
        <w:t>0g do 4h po wypieku - 100%; dopuszczalne odchylenie masy poszczególnych sztuk pieczywa ±4% z tym, że średnia arytmetyczna masy 30 sztuk piecz</w:t>
      </w:r>
      <w:r w:rsidR="008617E3">
        <w:rPr>
          <w:sz w:val="20"/>
          <w:szCs w:val="20"/>
        </w:rPr>
        <w:t>ywa nie powinna być mniejsza od </w:t>
      </w:r>
      <w:r w:rsidRPr="00124062">
        <w:rPr>
          <w:sz w:val="20"/>
          <w:szCs w:val="20"/>
        </w:rPr>
        <w:t>podanej w opisie.</w:t>
      </w:r>
    </w:p>
    <w:p w:rsidR="004E3BE1" w:rsidRPr="00124062" w:rsidRDefault="004E3BE1" w:rsidP="004E3BE1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617E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E3BE1" w:rsidRPr="00124062" w:rsidRDefault="004E3BE1" w:rsidP="004E3BE1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E3BE1" w:rsidRPr="00124062" w:rsidRDefault="004E3BE1" w:rsidP="004E3BE1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E3BE1" w:rsidRPr="00124062" w:rsidRDefault="004E3BE1" w:rsidP="004E3BE1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E3275D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E3BE1" w:rsidRPr="00124062" w:rsidRDefault="004E3BE1" w:rsidP="004E3BE1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8E3449" w:rsidRDefault="008E3449" w:rsidP="00A571B0">
      <w:pPr>
        <w:pStyle w:val="Style39"/>
        <w:shd w:val="clear" w:color="auto" w:fill="auto"/>
        <w:tabs>
          <w:tab w:val="left" w:pos="209"/>
        </w:tabs>
        <w:spacing w:before="0" w:line="240" w:lineRule="auto"/>
        <w:contextualSpacing/>
        <w:jc w:val="left"/>
        <w:rPr>
          <w:b/>
          <w:sz w:val="20"/>
          <w:szCs w:val="20"/>
        </w:rPr>
      </w:pPr>
    </w:p>
    <w:p w:rsidR="00F35842" w:rsidRPr="00124062" w:rsidRDefault="00F35842" w:rsidP="00A571B0">
      <w:pPr>
        <w:pStyle w:val="Style39"/>
        <w:shd w:val="clear" w:color="auto" w:fill="auto"/>
        <w:tabs>
          <w:tab w:val="left" w:pos="209"/>
        </w:tabs>
        <w:spacing w:before="0" w:line="240" w:lineRule="auto"/>
        <w:contextualSpacing/>
        <w:jc w:val="left"/>
        <w:rPr>
          <w:b/>
          <w:sz w:val="20"/>
          <w:szCs w:val="20"/>
        </w:rPr>
      </w:pPr>
    </w:p>
    <w:p w:rsidR="00407ABF" w:rsidRPr="00124062" w:rsidRDefault="006D368A" w:rsidP="00A571B0">
      <w:pPr>
        <w:pStyle w:val="Style39"/>
        <w:shd w:val="clear" w:color="auto" w:fill="auto"/>
        <w:tabs>
          <w:tab w:val="left" w:pos="209"/>
        </w:tabs>
        <w:spacing w:before="0" w:line="240" w:lineRule="auto"/>
        <w:contextualSpacing/>
        <w:jc w:val="left"/>
        <w:rPr>
          <w:b/>
          <w:sz w:val="20"/>
          <w:szCs w:val="20"/>
        </w:rPr>
      </w:pPr>
      <w:r w:rsidRPr="00124062">
        <w:rPr>
          <w:b/>
          <w:sz w:val="20"/>
          <w:szCs w:val="20"/>
        </w:rPr>
        <w:t>Blok nr 2: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  <w:bookmarkStart w:id="7" w:name="bookmark134"/>
      <w:r w:rsidRPr="00124062">
        <w:rPr>
          <w:sz w:val="20"/>
          <w:szCs w:val="20"/>
        </w:rPr>
        <w:t xml:space="preserve">1. Ciasto babka piaskowa z cukrem J.m.- kg, </w:t>
      </w:r>
      <w:r w:rsidRPr="00124062">
        <w:rPr>
          <w:sz w:val="20"/>
          <w:szCs w:val="20"/>
          <w:lang w:val="en-US" w:eastAsia="en-US" w:bidi="en-US"/>
        </w:rPr>
        <w:t>CPV-15812200-5</w:t>
      </w:r>
      <w:bookmarkEnd w:id="7"/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otrzymany z ciasta na bazie mąki pszennej, mąki ziemniaczanej, jaje</w:t>
      </w:r>
      <w:r w:rsidR="00A571B0" w:rsidRPr="00124062">
        <w:rPr>
          <w:sz w:val="20"/>
          <w:szCs w:val="20"/>
        </w:rPr>
        <w:t>k, tłuszczu, cukru i proszku do </w:t>
      </w:r>
      <w:r w:rsidRPr="00124062">
        <w:rPr>
          <w:sz w:val="20"/>
          <w:szCs w:val="20"/>
        </w:rPr>
        <w:t>pieczenia obsypane cukrem pudrem.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powierzchnia gładka, wykończona cukrem pudrem;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ciasta równomiernie porowaty i wyrośnięty, o dobrej krajalności, nie dopuszcza się wyrobów o miękiszu lepkim, zbyt kruchym, niedopieczonym, </w:t>
      </w:r>
      <w:r w:rsidR="00A571B0" w:rsidRPr="00124062">
        <w:rPr>
          <w:sz w:val="20"/>
          <w:szCs w:val="20"/>
        </w:rPr>
        <w:t>z zakalcem, zanieczyszczonym, z </w:t>
      </w:r>
      <w:r w:rsidRPr="00124062">
        <w:rPr>
          <w:sz w:val="20"/>
          <w:szCs w:val="20"/>
        </w:rPr>
        <w:t>obecnością grudek mąki,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ciasta kruchego: złocista do jasnobrązowej;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AF5573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 xml:space="preserve">stanowią kosze płytkie lub kartony wykonane z materiałów opakowaniowych przeznaczonych do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kontaktu 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brak oznakowania opakowań, ich uszkodzenia mechaniczne, zabrudzenia.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  <w:bookmarkStart w:id="8" w:name="bookmark131"/>
    </w:p>
    <w:p w:rsidR="00407ABF" w:rsidRPr="00124062" w:rsidRDefault="00407ABF" w:rsidP="00684037">
      <w:pPr>
        <w:pStyle w:val="Style123"/>
        <w:keepNext/>
        <w:keepLines/>
        <w:numPr>
          <w:ilvl w:val="0"/>
          <w:numId w:val="176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Ciasto drożdżowe z kruszonką i owocami J.m.- kg, </w:t>
      </w:r>
      <w:r w:rsidRPr="00124062">
        <w:rPr>
          <w:sz w:val="20"/>
          <w:szCs w:val="20"/>
          <w:lang w:val="en-US" w:eastAsia="en-US" w:bidi="en-US"/>
        </w:rPr>
        <w:t>CPV-15812200-5</w:t>
      </w:r>
      <w:bookmarkEnd w:id="8"/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wyrób otrzymany z ciasta drożdżowego, przy użyciu mąki, tłuszczu, jaja, cukru, spulchnione drożdżami,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dodatkiem innych surowców określonych recepturą, </w:t>
      </w:r>
      <w:r w:rsidRPr="00124062">
        <w:rPr>
          <w:rStyle w:val="CharStyle125"/>
          <w:sz w:val="20"/>
          <w:szCs w:val="20"/>
        </w:rPr>
        <w:t>wykończone kruszonką, z dodatkiem owoców</w:t>
      </w:r>
      <w:r w:rsidRPr="00124062">
        <w:rPr>
          <w:sz w:val="20"/>
          <w:szCs w:val="20"/>
        </w:rPr>
        <w:t xml:space="preserve">. </w:t>
      </w:r>
    </w:p>
    <w:p w:rsidR="00407ABF" w:rsidRPr="00124062" w:rsidRDefault="00407ABF" w:rsidP="00A413C6">
      <w:pPr>
        <w:pStyle w:val="Style39"/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z równymi brzegami, powierzchnia górna wykończona kruszonką, cukrem pudrem;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konsystencja i struktura - miękisz dość równomiernie drobno i średnio porowaty, elastyczny, nie dopuszcza się wyrobów o miękiszu lepkim, niedopieczonym, z zakalcem, kruszącym się, zanieczyszczonym,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złocista do jasnobrązowej,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niedopuszczalny smak i zapach świadcz</w:t>
      </w:r>
      <w:r w:rsidR="008617E3">
        <w:rPr>
          <w:sz w:val="20"/>
          <w:szCs w:val="20"/>
        </w:rPr>
        <w:t xml:space="preserve">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AF5573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płytkie lub kartony wykonane z materiałów o</w:t>
      </w:r>
      <w:r w:rsidR="00A571B0" w:rsidRPr="00124062">
        <w:rPr>
          <w:sz w:val="20"/>
          <w:szCs w:val="20"/>
        </w:rPr>
        <w:t>pakowaniowych przeznaczonych do </w:t>
      </w:r>
      <w:r w:rsidRPr="00124062">
        <w:rPr>
          <w:sz w:val="20"/>
          <w:szCs w:val="20"/>
        </w:rPr>
        <w:t>kontaktu z żywnością. Ciasto należy układać jednowarstwowo.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AF5573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0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</w:t>
      </w:r>
    </w:p>
    <w:p w:rsidR="00407ABF" w:rsidRPr="00124062" w:rsidRDefault="00407ABF" w:rsidP="00A571B0">
      <w:pPr>
        <w:autoSpaceDE w:val="0"/>
        <w:spacing w:after="0" w:line="240" w:lineRule="auto"/>
        <w:contextualSpacing/>
        <w:rPr>
          <w:rFonts w:ascii="Arial" w:hAnsi="Arial" w:cs="Arial"/>
          <w:sz w:val="20"/>
          <w:szCs w:val="20"/>
          <w:lang w:eastAsia="ar-SA"/>
        </w:rPr>
      </w:pPr>
    </w:p>
    <w:p w:rsidR="008E3449" w:rsidRPr="00124062" w:rsidRDefault="008E3449" w:rsidP="00F35842">
      <w:pPr>
        <w:pStyle w:val="Style121"/>
        <w:numPr>
          <w:ilvl w:val="0"/>
          <w:numId w:val="176"/>
        </w:numPr>
        <w:shd w:val="clear" w:color="auto" w:fill="auto"/>
        <w:spacing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Ciasto jabłecznik J.m.- kg, </w:t>
      </w:r>
      <w:r w:rsidRPr="00124062">
        <w:rPr>
          <w:sz w:val="20"/>
          <w:szCs w:val="20"/>
          <w:lang w:val="en-US" w:eastAsia="en-US" w:bidi="en-US"/>
        </w:rPr>
        <w:t>CPV-15812200-5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otrzymany z ciasta kruchego, przekładane masa jabłkową, ozdabiane cukrem pudrem lub lukrem. Wymagania: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powierzchnia gładka, z możliwymi delikatnymi pęknięciami, lekko błyszcząca lub matowa, wykończona lukrem lub cukrem pudrem, masa jabłkowa równomiernie rozłożona w całym cieście, nie oddzielająca się od ciasta; niedopuszczalne wyroby zdeformowane, zgniecione, zabrudzone, spalone, ze śladami pleśni,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konsystencja i struktura - miękisz ciasta równomiernie porowaty i wyrośnięty, o dobrej krajalności, nie  dopuszcza się wyrobów o miękiszu lepkim, niedopieczonym, z zakalce</w:t>
      </w:r>
      <w:r w:rsidR="005D1A81">
        <w:rPr>
          <w:sz w:val="20"/>
          <w:szCs w:val="20"/>
        </w:rPr>
        <w:t>m, zanieczyszczonym, z </w:t>
      </w:r>
      <w:r w:rsidRPr="00124062">
        <w:rPr>
          <w:sz w:val="20"/>
          <w:szCs w:val="20"/>
        </w:rPr>
        <w:t>obecnością grudek mąki,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ciasta kruchego: złocista do jasnobrązowej; masy jabłkowej: kremowa do jasnożółtej,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smak masy jabłkowej słodko - kwaśny, lekko cynamonowy, niedopuszczalny smak i zapach świadczący o nieświeżości lub inny obcy.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zbiorcze- </w:t>
      </w:r>
      <w:r w:rsidRPr="00124062">
        <w:rPr>
          <w:sz w:val="20"/>
          <w:szCs w:val="20"/>
        </w:rPr>
        <w:t>stanowią kosze płytkie lub kartony wykonane z materiałów opakowaniowych przeznaczonych do  kontaktu z żywnością. Ciasto należy układać jednowarstwowo. Opakowania powinny być suche, czyste, bez obcych zapachów, powinny zabezpieczać produkt przed zniszczeniem i zanieczyszczeniem.</w:t>
      </w:r>
    </w:p>
    <w:p w:rsidR="008E3449" w:rsidRPr="00124062" w:rsidRDefault="008E3449" w:rsidP="008E3449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Oznakowanie opakowania zbiorczego powinno zawierać: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spalony, niedopieczony, o wyraźnie niewłaściwej porowatości, o miękiszu lepkim, z  zakalcem, kruszącym się, z obecnością grudek mąki,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8E3449" w:rsidRPr="00124062" w:rsidRDefault="008E3449" w:rsidP="008E3449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8E3449" w:rsidRPr="00124062" w:rsidRDefault="008E3449" w:rsidP="00F35842">
      <w:pPr>
        <w:pStyle w:val="Style123"/>
        <w:keepNext/>
        <w:keepLines/>
        <w:numPr>
          <w:ilvl w:val="0"/>
          <w:numId w:val="176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Ciasto jogurtowe J.m.- kg, </w:t>
      </w:r>
      <w:r w:rsidRPr="00124062">
        <w:rPr>
          <w:sz w:val="20"/>
          <w:szCs w:val="20"/>
          <w:lang w:val="en-US" w:eastAsia="en-US" w:bidi="en-US"/>
        </w:rPr>
        <w:t>CPV-15812200-5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otrzymany z ciasta biszkoptowo - tłuszczowego na jogurcie, z dodatkiem owoców lub czekoladowe, ozdabiane cukrem pudrem, lukrem lub żelem.</w:t>
      </w:r>
    </w:p>
    <w:p w:rsidR="008E3449" w:rsidRPr="00124062" w:rsidRDefault="008E3449" w:rsidP="008E3449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powierzchnia gładka, z możliwymi delikatnymi pęknięciami, lekko błyszcząca lub matowa, wykończona lukrem, cukrem pudrem lub żelem, z dodatkiem owoców lub kakao (czekolady); niedopuszczalne wyroby zdeformowane, zgniecione, zabrudzone, spalone, ze śladami pleśni,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ciasta równomiernie porowaty i wyrośnięty, o dobrej krajalności, nie dopuszcza się wyrobów o miękiszu lepkim, niedopieczonym, </w:t>
      </w:r>
      <w:r w:rsidR="005D1A81">
        <w:rPr>
          <w:sz w:val="20"/>
          <w:szCs w:val="20"/>
        </w:rPr>
        <w:t xml:space="preserve">z zakalcem, zanieczyszczonym, </w:t>
      </w:r>
      <w:r w:rsidR="005D1A81" w:rsidRPr="005D1A81">
        <w:rPr>
          <w:sz w:val="20"/>
          <w:szCs w:val="20"/>
        </w:rPr>
        <w:t>z </w:t>
      </w:r>
      <w:r w:rsidRPr="005D1A81">
        <w:rPr>
          <w:sz w:val="20"/>
          <w:szCs w:val="20"/>
        </w:rPr>
        <w:t>obecnością grudek</w:t>
      </w:r>
      <w:r w:rsidRPr="00124062">
        <w:rPr>
          <w:sz w:val="20"/>
          <w:szCs w:val="20"/>
        </w:rPr>
        <w:t xml:space="preserve"> mąki,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ciasta kruchego: złocista do jasnobrązowej;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niedopuszczalny smak i zapach świadcząc</w:t>
      </w:r>
      <w:r w:rsidR="008617E3">
        <w:rPr>
          <w:sz w:val="20"/>
          <w:szCs w:val="20"/>
        </w:rPr>
        <w:t xml:space="preserve">y </w:t>
      </w:r>
      <w:r w:rsidRPr="00124062">
        <w:rPr>
          <w:sz w:val="20"/>
          <w:szCs w:val="20"/>
        </w:rPr>
        <w:t>o nieświeżości lub inny obcy;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płytkie lub kartony wykonane z materiałów opakowaniowych przeznaczonych do  kontaktu z żywnością. Opakowania powinny być suche, czyste, bez obcych zapachów, powinny zabezpieczać produkt przed zniszczeniem i zanieczyszczeniem.</w:t>
      </w:r>
    </w:p>
    <w:p w:rsidR="008E3449" w:rsidRPr="00124062" w:rsidRDefault="008E3449" w:rsidP="008E3449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spalony, niedopieczony, o wyraźnie niewłaściwej porowatości, o miękiszu lepkim, z  zakalcem, kruszącym się, z obecnością grudek mąki,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8E3449" w:rsidRPr="00124062" w:rsidRDefault="008E3449" w:rsidP="008E3449">
      <w:pPr>
        <w:pStyle w:val="Style123"/>
        <w:keepNext/>
        <w:keepLines/>
        <w:shd w:val="clear" w:color="auto" w:fill="auto"/>
        <w:tabs>
          <w:tab w:val="left" w:pos="284"/>
        </w:tabs>
        <w:spacing w:before="0" w:line="240" w:lineRule="auto"/>
        <w:contextualSpacing/>
        <w:rPr>
          <w:sz w:val="20"/>
          <w:szCs w:val="20"/>
        </w:rPr>
      </w:pPr>
    </w:p>
    <w:p w:rsidR="00407ABF" w:rsidRPr="00124062" w:rsidRDefault="00407ABF" w:rsidP="00684037">
      <w:pPr>
        <w:pStyle w:val="Style123"/>
        <w:keepNext/>
        <w:keepLines/>
        <w:numPr>
          <w:ilvl w:val="0"/>
          <w:numId w:val="176"/>
        </w:numPr>
        <w:shd w:val="clear" w:color="auto" w:fill="auto"/>
        <w:tabs>
          <w:tab w:val="left" w:pos="284"/>
        </w:tabs>
        <w:spacing w:before="0" w:line="240" w:lineRule="auto"/>
        <w:ind w:left="0" w:firstLine="0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Ciasto keks J.m.- kg, </w:t>
      </w:r>
      <w:r w:rsidRPr="00124062">
        <w:rPr>
          <w:sz w:val="20"/>
          <w:szCs w:val="20"/>
          <w:lang w:val="en-US" w:eastAsia="en-US" w:bidi="en-US"/>
        </w:rPr>
        <w:t>CPV-15812200-5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wyrób otrzymany z ciasta na bazie mąki pszennej, mąki ziemniaczanej, jajek, tłuszczu, cukru i proszku do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pieczenia, z dużą ilością bakalii, wykończone cukrem pudrem lub lukrem.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powierzchnia gładka, wykończona cukrem pudrem lub lukrem; niedopuszczalne wyroby zdeformowane, zgniecione, zabrudzone, spalone, ze 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konsystencja i struktura - miękisz ciasta równomiernie porowaty i wyro</w:t>
      </w:r>
      <w:r w:rsidR="008617E3">
        <w:rPr>
          <w:sz w:val="20"/>
          <w:szCs w:val="20"/>
        </w:rPr>
        <w:t>śnięty, o dobrej krajalności, z </w:t>
      </w:r>
      <w:r w:rsidRPr="00124062">
        <w:rPr>
          <w:sz w:val="20"/>
          <w:szCs w:val="20"/>
        </w:rPr>
        <w:t xml:space="preserve">dużą ilością bakalii w przekroju, nie dopuszcza się wyrobów o miękiszu lepkim, zbyt kruchym, </w:t>
      </w:r>
      <w:r w:rsidRPr="00124062">
        <w:rPr>
          <w:sz w:val="20"/>
          <w:szCs w:val="20"/>
        </w:rPr>
        <w:lastRenderedPageBreak/>
        <w:t>niedopieczonym, z zakalcem, zanieczyszczonym,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ciasta kruchego: złocista do jasnobrązowej;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AF5573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płytkie lub kartony wykonane z materiałów opakowaniowych przeznaczonych do kontaktu 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121"/>
        <w:shd w:val="clear" w:color="auto" w:fill="auto"/>
        <w:spacing w:line="240" w:lineRule="auto"/>
        <w:contextualSpacing/>
        <w:rPr>
          <w:sz w:val="20"/>
          <w:szCs w:val="20"/>
        </w:rPr>
      </w:pPr>
    </w:p>
    <w:p w:rsidR="00407ABF" w:rsidRPr="00124062" w:rsidRDefault="00640E7D" w:rsidP="00F35842">
      <w:pPr>
        <w:pStyle w:val="Style121"/>
        <w:numPr>
          <w:ilvl w:val="0"/>
          <w:numId w:val="176"/>
        </w:numPr>
        <w:shd w:val="clear" w:color="auto" w:fill="auto"/>
        <w:spacing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Ciasto m</w:t>
      </w:r>
      <w:r w:rsidR="00407ABF" w:rsidRPr="00124062">
        <w:rPr>
          <w:sz w:val="20"/>
          <w:szCs w:val="20"/>
        </w:rPr>
        <w:t xml:space="preserve">akowiec J.m.- kg, </w:t>
      </w:r>
      <w:r w:rsidR="00407ABF" w:rsidRPr="00124062">
        <w:rPr>
          <w:sz w:val="20"/>
          <w:szCs w:val="20"/>
          <w:lang w:val="en-US" w:eastAsia="en-US" w:bidi="en-US"/>
        </w:rPr>
        <w:t>CPV-15812200-5</w:t>
      </w:r>
    </w:p>
    <w:p w:rsidR="00A571B0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wyrób otrzymany </w:t>
      </w:r>
      <w:r w:rsidRPr="00124062">
        <w:rPr>
          <w:sz w:val="20"/>
          <w:szCs w:val="20"/>
          <w:lang w:val="en-US" w:eastAsia="en-US" w:bidi="en-US"/>
        </w:rPr>
        <w:t xml:space="preserve">z </w:t>
      </w:r>
      <w:proofErr w:type="spellStart"/>
      <w:r w:rsidRPr="00124062">
        <w:rPr>
          <w:sz w:val="20"/>
          <w:szCs w:val="20"/>
          <w:lang w:val="en-US" w:eastAsia="en-US" w:bidi="en-US"/>
        </w:rPr>
        <w:t>ciasta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drożdżowego, </w:t>
      </w:r>
      <w:proofErr w:type="spellStart"/>
      <w:r w:rsidRPr="00124062">
        <w:rPr>
          <w:sz w:val="20"/>
          <w:szCs w:val="20"/>
          <w:lang w:val="en-US" w:eastAsia="en-US" w:bidi="en-US"/>
        </w:rPr>
        <w:t>przy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użyciu mąki, tłuszczu, jaja, </w:t>
      </w:r>
      <w:proofErr w:type="spellStart"/>
      <w:r w:rsidRPr="00124062">
        <w:rPr>
          <w:sz w:val="20"/>
          <w:szCs w:val="20"/>
          <w:lang w:val="en-US" w:eastAsia="en-US" w:bidi="en-US"/>
        </w:rPr>
        <w:t>cukru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spulchnione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drożdżami, </w:t>
      </w:r>
      <w:r w:rsidR="00A571B0" w:rsidRPr="00124062">
        <w:rPr>
          <w:sz w:val="20"/>
          <w:szCs w:val="20"/>
          <w:lang w:val="en-US" w:eastAsia="en-US" w:bidi="en-US"/>
        </w:rPr>
        <w:t>z </w:t>
      </w:r>
      <w:proofErr w:type="spellStart"/>
      <w:r w:rsidRPr="00124062">
        <w:rPr>
          <w:sz w:val="20"/>
          <w:szCs w:val="20"/>
          <w:lang w:val="en-US" w:eastAsia="en-US" w:bidi="en-US"/>
        </w:rPr>
        <w:t>dodatkiem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innych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surowców określonych recepturą, </w:t>
      </w:r>
      <w:proofErr w:type="spellStart"/>
      <w:r w:rsidRPr="00124062">
        <w:rPr>
          <w:sz w:val="20"/>
          <w:szCs w:val="20"/>
          <w:lang w:val="en-US" w:eastAsia="en-US" w:bidi="en-US"/>
        </w:rPr>
        <w:t>zawijane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 xml:space="preserve">przekładane masą makową, </w:t>
      </w:r>
      <w:r w:rsidRPr="00124062">
        <w:rPr>
          <w:sz w:val="20"/>
          <w:szCs w:val="20"/>
          <w:lang w:val="en-US" w:eastAsia="en-US" w:bidi="en-US"/>
        </w:rPr>
        <w:t xml:space="preserve">z </w:t>
      </w:r>
      <w:proofErr w:type="spellStart"/>
      <w:r w:rsidRPr="00124062">
        <w:rPr>
          <w:sz w:val="20"/>
          <w:szCs w:val="20"/>
          <w:lang w:val="en-US" w:eastAsia="en-US" w:bidi="en-US"/>
        </w:rPr>
        <w:t>dodatkiem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rodzynek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wykończone glazurą, pomadą, </w:t>
      </w:r>
      <w:proofErr w:type="spellStart"/>
      <w:r w:rsidRPr="00124062">
        <w:rPr>
          <w:sz w:val="20"/>
          <w:szCs w:val="20"/>
          <w:lang w:val="en-US" w:eastAsia="en-US" w:bidi="en-US"/>
        </w:rPr>
        <w:t>cukrem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pudrem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kruszonką. 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  <w:proofErr w:type="spellStart"/>
      <w:r w:rsidRPr="00124062">
        <w:rPr>
          <w:sz w:val="20"/>
          <w:szCs w:val="20"/>
          <w:lang w:val="en-US" w:eastAsia="en-US" w:bidi="en-US"/>
        </w:rPr>
        <w:t>Wymagania</w:t>
      </w:r>
      <w:proofErr w:type="spellEnd"/>
      <w:r w:rsidRPr="00124062">
        <w:rPr>
          <w:sz w:val="20"/>
          <w:szCs w:val="20"/>
          <w:lang w:val="en-US" w:eastAsia="en-US" w:bidi="en-US"/>
        </w:rPr>
        <w:t>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</w:t>
      </w:r>
      <w:r w:rsidRPr="00124062">
        <w:rPr>
          <w:sz w:val="20"/>
          <w:szCs w:val="20"/>
          <w:lang w:val="en-US" w:eastAsia="en-US" w:bidi="en-US"/>
        </w:rPr>
        <w:t xml:space="preserve">- </w:t>
      </w:r>
      <w:r w:rsidRPr="00124062">
        <w:rPr>
          <w:sz w:val="20"/>
          <w:szCs w:val="20"/>
        </w:rPr>
        <w:t xml:space="preserve">kształt podłużny, </w:t>
      </w:r>
      <w:proofErr w:type="spellStart"/>
      <w:r w:rsidRPr="00124062">
        <w:rPr>
          <w:sz w:val="20"/>
          <w:szCs w:val="20"/>
          <w:lang w:val="en-US" w:eastAsia="en-US" w:bidi="en-US"/>
        </w:rPr>
        <w:t>walcowaty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lekko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spłaszczony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w </w:t>
      </w:r>
      <w:r w:rsidRPr="00124062">
        <w:rPr>
          <w:sz w:val="20"/>
          <w:szCs w:val="20"/>
        </w:rPr>
        <w:t xml:space="preserve">kształcie </w:t>
      </w:r>
      <w:proofErr w:type="spellStart"/>
      <w:r w:rsidRPr="00124062">
        <w:rPr>
          <w:sz w:val="20"/>
          <w:szCs w:val="20"/>
          <w:lang w:val="en-US" w:eastAsia="en-US" w:bidi="en-US"/>
        </w:rPr>
        <w:t>nadanym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przez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producenta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powierzchnia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górna wykończona kruszonką, </w:t>
      </w:r>
      <w:proofErr w:type="spellStart"/>
      <w:r w:rsidRPr="00124062">
        <w:rPr>
          <w:sz w:val="20"/>
          <w:szCs w:val="20"/>
          <w:lang w:val="en-US" w:eastAsia="en-US" w:bidi="en-US"/>
        </w:rPr>
        <w:t>cukrem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pudrem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 xml:space="preserve">pomadą; </w:t>
      </w:r>
      <w:proofErr w:type="spellStart"/>
      <w:r w:rsidRPr="00124062">
        <w:rPr>
          <w:sz w:val="20"/>
          <w:szCs w:val="20"/>
          <w:lang w:val="en-US" w:eastAsia="en-US" w:bidi="en-US"/>
        </w:rPr>
        <w:t>niedopuszczalne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wyroby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zdeformowane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zgniecione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zabrudzone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proofErr w:type="spellStart"/>
      <w:r w:rsidRPr="00124062">
        <w:rPr>
          <w:sz w:val="20"/>
          <w:szCs w:val="20"/>
          <w:lang w:val="en-US" w:eastAsia="en-US" w:bidi="en-US"/>
        </w:rPr>
        <w:t>spalone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ze </w:t>
      </w:r>
      <w:r w:rsidRPr="00124062">
        <w:rPr>
          <w:sz w:val="20"/>
          <w:szCs w:val="20"/>
        </w:rPr>
        <w:t>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drobno porowaty z widocznymi zwojami półproduktów użytych do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przekładania, tzn. masą makową, nie dopuszcza się wyrobów o miękiszu lepkim, niedopieczonym,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zanieczyszczonym,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złocista do jasnobrązowej,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</w:t>
      </w:r>
      <w:r w:rsidR="008617E3">
        <w:rPr>
          <w:sz w:val="20"/>
          <w:szCs w:val="20"/>
        </w:rPr>
        <w:t xml:space="preserve">zalny smak i 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3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płytkie lub kartony wykonane z materiałów opakowaniowych przeznaczonych do kontaktu z żywnością. Ciasto należy układać jednowarstwowo. Opakowania powinny być suche, czyste, bez obcych zapachów, powinny zabezpiecz</w:t>
      </w:r>
      <w:r w:rsidR="005D1A81">
        <w:rPr>
          <w:sz w:val="20"/>
          <w:szCs w:val="20"/>
        </w:rPr>
        <w:t>ać produkt przed zniszczeniem i </w:t>
      </w:r>
      <w:r w:rsidRPr="00124062">
        <w:rPr>
          <w:sz w:val="20"/>
          <w:szCs w:val="20"/>
        </w:rPr>
        <w:t>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8E3449" w:rsidRPr="00124062" w:rsidRDefault="00407ABF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17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8E3449" w:rsidRPr="00124062" w:rsidRDefault="008E3449" w:rsidP="00F35842">
      <w:pPr>
        <w:pStyle w:val="Style123"/>
        <w:keepNext/>
        <w:keepLines/>
        <w:numPr>
          <w:ilvl w:val="0"/>
          <w:numId w:val="176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Ciasto piernik przekładany marmoladą J.m.- kg, </w:t>
      </w:r>
      <w:r w:rsidRPr="00124062">
        <w:rPr>
          <w:sz w:val="20"/>
          <w:szCs w:val="20"/>
          <w:lang w:val="en-US" w:eastAsia="en-US" w:bidi="en-US"/>
        </w:rPr>
        <w:t>CPV-15812200-5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wyrób otrzymany z ciasta biszkoptowo </w:t>
      </w:r>
      <w:r w:rsidR="009A3848" w:rsidRPr="00124062">
        <w:rPr>
          <w:sz w:val="20"/>
          <w:szCs w:val="20"/>
        </w:rPr>
        <w:t>–</w:t>
      </w:r>
      <w:r w:rsidRPr="00124062">
        <w:rPr>
          <w:sz w:val="20"/>
          <w:szCs w:val="20"/>
        </w:rPr>
        <w:t xml:space="preserve"> tłuszczowego</w:t>
      </w:r>
      <w:r w:rsidR="009A3848" w:rsidRPr="00124062">
        <w:rPr>
          <w:sz w:val="20"/>
          <w:szCs w:val="20"/>
        </w:rPr>
        <w:t>,</w:t>
      </w:r>
      <w:r w:rsidRPr="00124062">
        <w:rPr>
          <w:sz w:val="20"/>
          <w:szCs w:val="20"/>
        </w:rPr>
        <w:t xml:space="preserve"> z dodatkiem </w:t>
      </w:r>
      <w:r w:rsidR="009A3848" w:rsidRPr="00124062">
        <w:rPr>
          <w:sz w:val="20"/>
          <w:szCs w:val="20"/>
        </w:rPr>
        <w:t>marmolady</w:t>
      </w:r>
      <w:r w:rsidRPr="00124062">
        <w:rPr>
          <w:sz w:val="20"/>
          <w:szCs w:val="20"/>
        </w:rPr>
        <w:t>,</w:t>
      </w:r>
      <w:r w:rsidR="009A3848" w:rsidRPr="00124062">
        <w:rPr>
          <w:sz w:val="20"/>
          <w:szCs w:val="20"/>
        </w:rPr>
        <w:t xml:space="preserve"> w polewie czekoladowej.</w:t>
      </w:r>
    </w:p>
    <w:p w:rsidR="008E3449" w:rsidRPr="00124062" w:rsidRDefault="008E3449" w:rsidP="008E3449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kształt nadany formą, powierzchnia gładka, z możliwymi delikatnymi pęknięciami, lekko błyszcząca lub matowa, wykończona </w:t>
      </w:r>
      <w:r w:rsidR="009A3848" w:rsidRPr="00124062">
        <w:rPr>
          <w:sz w:val="20"/>
          <w:szCs w:val="20"/>
        </w:rPr>
        <w:t>polewą czekoladową</w:t>
      </w:r>
      <w:r w:rsidRPr="00124062">
        <w:rPr>
          <w:sz w:val="20"/>
          <w:szCs w:val="20"/>
        </w:rPr>
        <w:t>; niedopuszczalne wyroby zdeformowane, zgniecione, zabrudzone, spalone, ze śladami pleśni,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ciasta równomiernie porowaty i wyrośnięty, o dobrej krajalności, nie dopuszcza się wyrobów o miękiszu lepkim, niedopieczonym, </w:t>
      </w:r>
      <w:r w:rsidR="005D1A81">
        <w:rPr>
          <w:sz w:val="20"/>
          <w:szCs w:val="20"/>
        </w:rPr>
        <w:t>z zakalcem, zanieczyszczonym, z </w:t>
      </w:r>
      <w:r w:rsidRPr="00124062">
        <w:rPr>
          <w:sz w:val="20"/>
          <w:szCs w:val="20"/>
        </w:rPr>
        <w:t>obecnością grudek mąki,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ciasta kruchego: złocista do jasnobrązowej;</w:t>
      </w:r>
    </w:p>
    <w:p w:rsidR="008E3449" w:rsidRPr="00124062" w:rsidRDefault="008E3449" w:rsidP="008E3449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niedopuszczaln</w:t>
      </w:r>
      <w:r w:rsidR="008617E3">
        <w:rPr>
          <w:sz w:val="20"/>
          <w:szCs w:val="20"/>
        </w:rPr>
        <w:t xml:space="preserve">y smak i zapach świadczący </w:t>
      </w:r>
      <w:r w:rsidRPr="00124062">
        <w:rPr>
          <w:sz w:val="20"/>
          <w:szCs w:val="20"/>
        </w:rPr>
        <w:t>o nieświeżości lub inny obcy;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płytkie lub kartony wykonane z materiałów opakowaniowych przeznaczonych do  kontaktu z żywnością. Opakowania powinny być suche, czyste, bez obcych zapachów, powinny zabezpieczać produkt przed zniszczeniem i zanieczyszczeniem.</w:t>
      </w:r>
    </w:p>
    <w:p w:rsidR="008E3449" w:rsidRPr="00124062" w:rsidRDefault="008E3449" w:rsidP="008E3449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8E3449" w:rsidRPr="00124062" w:rsidRDefault="008E3449" w:rsidP="008E3449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spalony, niedopieczony, o wyraźnie niewłaściwej porowatości, o miękiszu lepkim, z  zakalcem, kruszącym się, z obecnością grudek mąki,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8E3449" w:rsidRPr="00124062" w:rsidRDefault="008E3449" w:rsidP="008E3449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8E3449" w:rsidRPr="00124062" w:rsidRDefault="008E3449" w:rsidP="008E3449">
      <w:pPr>
        <w:pStyle w:val="Style121"/>
        <w:shd w:val="clear" w:color="auto" w:fill="auto"/>
        <w:spacing w:line="240" w:lineRule="auto"/>
        <w:ind w:left="284"/>
        <w:contextualSpacing/>
        <w:rPr>
          <w:sz w:val="20"/>
          <w:szCs w:val="20"/>
        </w:rPr>
      </w:pPr>
    </w:p>
    <w:p w:rsidR="00407ABF" w:rsidRPr="00124062" w:rsidRDefault="00640E7D" w:rsidP="00F35842">
      <w:pPr>
        <w:pStyle w:val="Style121"/>
        <w:numPr>
          <w:ilvl w:val="0"/>
          <w:numId w:val="176"/>
        </w:numPr>
        <w:shd w:val="clear" w:color="auto" w:fill="auto"/>
        <w:spacing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Ciasto sernik</w:t>
      </w:r>
      <w:r w:rsidR="00407ABF" w:rsidRPr="00124062">
        <w:rPr>
          <w:sz w:val="20"/>
          <w:szCs w:val="20"/>
        </w:rPr>
        <w:t xml:space="preserve"> J.m.- kg, </w:t>
      </w:r>
      <w:r w:rsidR="00407ABF" w:rsidRPr="00124062">
        <w:rPr>
          <w:sz w:val="20"/>
          <w:szCs w:val="20"/>
          <w:lang w:val="en-US" w:eastAsia="en-US" w:bidi="en-US"/>
        </w:rPr>
        <w:t>CPV-15812200-5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2"/>
          <w:tab w:val="left" w:pos="847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wyrób </w:t>
      </w:r>
      <w:proofErr w:type="spellStart"/>
      <w:r w:rsidRPr="00124062">
        <w:rPr>
          <w:sz w:val="20"/>
          <w:szCs w:val="20"/>
          <w:lang w:val="en-US" w:eastAsia="en-US" w:bidi="en-US"/>
        </w:rPr>
        <w:t>otrzymany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z </w:t>
      </w:r>
      <w:proofErr w:type="spellStart"/>
      <w:r w:rsidRPr="00124062">
        <w:rPr>
          <w:sz w:val="20"/>
          <w:szCs w:val="20"/>
          <w:lang w:val="en-US" w:eastAsia="en-US" w:bidi="en-US"/>
        </w:rPr>
        <w:t>masy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serowej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z </w:t>
      </w:r>
      <w:proofErr w:type="spellStart"/>
      <w:r w:rsidRPr="00124062">
        <w:rPr>
          <w:sz w:val="20"/>
          <w:szCs w:val="20"/>
          <w:lang w:val="en-US" w:eastAsia="en-US" w:bidi="en-US"/>
        </w:rPr>
        <w:t>dodatkiem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rodzynek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 xml:space="preserve">skórki pomarańczowej, </w:t>
      </w:r>
      <w:proofErr w:type="spellStart"/>
      <w:r w:rsidRPr="00124062">
        <w:rPr>
          <w:sz w:val="20"/>
          <w:szCs w:val="20"/>
          <w:lang w:val="en-US" w:eastAsia="en-US" w:bidi="en-US"/>
        </w:rPr>
        <w:t>przy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użyciu mąki, tłuszczu, jaja, </w:t>
      </w:r>
      <w:proofErr w:type="spellStart"/>
      <w:r w:rsidRPr="00124062">
        <w:rPr>
          <w:sz w:val="20"/>
          <w:szCs w:val="20"/>
          <w:lang w:val="en-US" w:eastAsia="en-US" w:bidi="en-US"/>
        </w:rPr>
        <w:t>cukru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z </w:t>
      </w:r>
      <w:proofErr w:type="spellStart"/>
      <w:r w:rsidRPr="00124062">
        <w:rPr>
          <w:sz w:val="20"/>
          <w:szCs w:val="20"/>
          <w:lang w:val="en-US" w:eastAsia="en-US" w:bidi="en-US"/>
        </w:rPr>
        <w:t>dodatkiem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innych</w:t>
      </w:r>
      <w:proofErr w:type="spellEnd"/>
      <w:r w:rsidRPr="00124062">
        <w:rPr>
          <w:sz w:val="20"/>
          <w:szCs w:val="20"/>
        </w:rPr>
        <w:t xml:space="preserve"> surowców określonych recepturą, na spodzie z ciasta kruchego, wykończony lukrem lub innymi dodatkami cukierniczymi.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2"/>
          <w:tab w:val="left" w:pos="847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nadany formą, z równymi brzegami, powierzchnia górna gładka z możliwymi delikatnymi pęknięciami, lekko błyszcząca lub matowa, oblana lukrem lub innymi dodatkami cukierniczymi; masa serowa równomiernie rozłożona, nie oddzielająca się od ciasta kruchego;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ciasta równomiernie porowaty i wyrośnięty, w masie serowej widoczne dodatki, nie dopuszcza się wyrobów o masie serowej </w:t>
      </w:r>
      <w:r w:rsidR="005D1A81">
        <w:rPr>
          <w:sz w:val="20"/>
          <w:szCs w:val="20"/>
        </w:rPr>
        <w:t>lepkiej, wyrób niedopieczony, z </w:t>
      </w:r>
      <w:r w:rsidRPr="00124062">
        <w:rPr>
          <w:sz w:val="20"/>
          <w:szCs w:val="20"/>
        </w:rPr>
        <w:t>zakalcem, kruszący się, zanieczyszczony, z obecnością grudek mąki lub cukru,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-spodu z ciasta kruchego: złocista do jasnobrązowej</w:t>
      </w:r>
      <w:r w:rsidR="005D1A81">
        <w:rPr>
          <w:sz w:val="20"/>
          <w:szCs w:val="20"/>
        </w:rPr>
        <w:t>; masy serowej: jasnokremowa do </w:t>
      </w:r>
      <w:r w:rsidRPr="00124062">
        <w:rPr>
          <w:sz w:val="20"/>
          <w:szCs w:val="20"/>
        </w:rPr>
        <w:t>jasnożółtej, równomierna w całej masie,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</w:t>
      </w:r>
      <w:r w:rsidR="008617E3">
        <w:rPr>
          <w:sz w:val="20"/>
          <w:szCs w:val="20"/>
        </w:rPr>
        <w:t xml:space="preserve">zalny smak i 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3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AF5573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 xml:space="preserve">stanowią kosze płytkie lub kartony wykonane z materiałów opakowaniowych przeznaczonych do kontaktu z żywnością. Ciasto należy układać jednowarstwowo. Opakowania </w:t>
      </w:r>
      <w:r w:rsidRPr="00124062">
        <w:rPr>
          <w:sz w:val="20"/>
          <w:szCs w:val="20"/>
        </w:rPr>
        <w:lastRenderedPageBreak/>
        <w:t xml:space="preserve">powinny być suche, czyste, bez obcych zapachów, powinny zabezpieczać produkt przed zniszczeniem </w:t>
      </w:r>
      <w:r w:rsidR="005D1A81">
        <w:rPr>
          <w:sz w:val="20"/>
          <w:szCs w:val="20"/>
        </w:rPr>
        <w:t>i </w:t>
      </w:r>
      <w:r w:rsidRPr="00124062">
        <w:rPr>
          <w:sz w:val="20"/>
          <w:szCs w:val="20"/>
        </w:rPr>
        <w:t>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3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9A3848" w:rsidRPr="00124062" w:rsidRDefault="00DF2CB2" w:rsidP="00F35842">
      <w:pPr>
        <w:pStyle w:val="Style123"/>
        <w:keepNext/>
        <w:keepLines/>
        <w:numPr>
          <w:ilvl w:val="0"/>
          <w:numId w:val="176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bookmarkStart w:id="9" w:name="bookmark128"/>
      <w:r w:rsidRPr="00124062">
        <w:rPr>
          <w:sz w:val="20"/>
          <w:szCs w:val="20"/>
        </w:rPr>
        <w:t>Drożdżówka</w:t>
      </w:r>
      <w:r w:rsidR="009A3848" w:rsidRPr="00124062">
        <w:rPr>
          <w:sz w:val="20"/>
          <w:szCs w:val="20"/>
        </w:rPr>
        <w:t xml:space="preserve"> z nadzieniem J.m.- kg, </w:t>
      </w:r>
      <w:r w:rsidR="009A3848" w:rsidRPr="00124062">
        <w:rPr>
          <w:sz w:val="20"/>
          <w:szCs w:val="20"/>
          <w:lang w:val="en-US" w:eastAsia="en-US" w:bidi="en-US"/>
        </w:rPr>
        <w:t>CPV-15812000-3</w:t>
      </w:r>
      <w:bookmarkEnd w:id="9"/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</w:t>
      </w:r>
      <w:r w:rsidR="001B69C6">
        <w:rPr>
          <w:sz w:val="20"/>
          <w:szCs w:val="20"/>
        </w:rPr>
        <w:t>ób</w:t>
      </w:r>
      <w:r w:rsidRPr="00124062">
        <w:rPr>
          <w:sz w:val="20"/>
          <w:szCs w:val="20"/>
        </w:rPr>
        <w:t xml:space="preserve"> otrzyman</w:t>
      </w:r>
      <w:r w:rsidR="001B69C6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z ciasta drożdżowego, przy użyciu mąki, tłuszczu, jaja,</w:t>
      </w:r>
      <w:r w:rsidR="008617E3">
        <w:rPr>
          <w:sz w:val="20"/>
          <w:szCs w:val="20"/>
        </w:rPr>
        <w:t xml:space="preserve"> cukru, spulchnion</w:t>
      </w:r>
      <w:r w:rsidR="001B69C6">
        <w:rPr>
          <w:sz w:val="20"/>
          <w:szCs w:val="20"/>
        </w:rPr>
        <w:t>y</w:t>
      </w:r>
      <w:r w:rsidR="008617E3">
        <w:rPr>
          <w:sz w:val="20"/>
          <w:szCs w:val="20"/>
        </w:rPr>
        <w:t xml:space="preserve"> drożdżami, </w:t>
      </w:r>
      <w:r w:rsidRPr="00124062">
        <w:rPr>
          <w:sz w:val="20"/>
          <w:szCs w:val="20"/>
        </w:rPr>
        <w:t xml:space="preserve">z dodatkiem innych surowców określonych recepturą, </w:t>
      </w:r>
      <w:r w:rsidRPr="00124062">
        <w:rPr>
          <w:rStyle w:val="CharStyle125"/>
          <w:sz w:val="20"/>
          <w:szCs w:val="20"/>
        </w:rPr>
        <w:t xml:space="preserve">z nadzieniem śmietankowo - twarogowym, makiem, dżemem, powidłami, budyniem lub z wykorzystaniem owoców sezonowych (rabarbar, jagody, truskawki, jabłka, śliwki), </w:t>
      </w:r>
      <w:r w:rsidRPr="00124062">
        <w:rPr>
          <w:sz w:val="20"/>
          <w:szCs w:val="20"/>
        </w:rPr>
        <w:t>wykończon</w:t>
      </w:r>
      <w:r w:rsidR="001B69C6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kruszonką. </w:t>
      </w:r>
    </w:p>
    <w:p w:rsidR="009A3848" w:rsidRPr="00124062" w:rsidRDefault="009A3848" w:rsidP="009A3848">
      <w:pPr>
        <w:pStyle w:val="Style39"/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ogólne - drożdżówk</w:t>
      </w:r>
      <w:r w:rsidR="001B69C6">
        <w:rPr>
          <w:sz w:val="20"/>
          <w:szCs w:val="20"/>
        </w:rPr>
        <w:t>a</w:t>
      </w:r>
      <w:r w:rsidRPr="00124062">
        <w:rPr>
          <w:sz w:val="20"/>
          <w:szCs w:val="20"/>
        </w:rPr>
        <w:t xml:space="preserve"> o masie 70-100g,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okrągły, podłużny, warkocz, ślimak- dwusmakowe powierzchnia górna wykończona kruszonką; niedopuszczalne wyroby zdeformowane, zgniecione, zabrudzone, spalone, ze śladami pleśni,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konsystencja i struktura - miękisz dość równomiernie drobno i średn</w:t>
      </w:r>
      <w:r w:rsidR="005D1A81">
        <w:rPr>
          <w:sz w:val="20"/>
          <w:szCs w:val="20"/>
        </w:rPr>
        <w:t>io porowaty, elastyczny, z </w:t>
      </w:r>
      <w:r w:rsidRPr="00124062">
        <w:rPr>
          <w:sz w:val="20"/>
          <w:szCs w:val="20"/>
        </w:rPr>
        <w:t>widocznym nadzieniem, nie dopuszcza się wyrobów o miękiszu lepkim, niedopieczonym, z zakalcem, kruszącym się, zanieczyszczonym, z obecnością grudek mąki lub soli,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złocista do jasnobrązowej,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</w:t>
      </w:r>
      <w:r w:rsidR="008617E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*wymagania mikrobiologiczne zgodnie z aktualnie obowiązującym prawem. 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zbiorcze- </w:t>
      </w:r>
      <w:r w:rsidRPr="00124062">
        <w:rPr>
          <w:sz w:val="20"/>
          <w:szCs w:val="20"/>
        </w:rPr>
        <w:t>stanowią kosze płytkie lub kartony wykonane z materiałów opakowaniowych przeznaczonych do  kontaktu z żywnością. Drożdżówki należy układać jednowarstwowo. Opakowania powinny być suche, czyste, bez obcych zapachów, powinny zabezpieczać produkt przed zniszczeniem i zanieczyszczeniem.</w:t>
      </w:r>
    </w:p>
    <w:p w:rsidR="009A3848" w:rsidRPr="00124062" w:rsidRDefault="009A3848" w:rsidP="009A3848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spalony, niedopieczony, o wyraźnie niewłaściwej porowatości, o miękiszu lepkim, z  zakalcem, kruszącym się, z obecnością grudek mąki lub soli,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9A3848" w:rsidRPr="00124062" w:rsidRDefault="009A3848" w:rsidP="009A3848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76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P</w:t>
      </w:r>
      <w:r w:rsidR="00DF2CB2" w:rsidRPr="00124062">
        <w:rPr>
          <w:sz w:val="20"/>
          <w:szCs w:val="20"/>
        </w:rPr>
        <w:t>ączek drożdżowy</w:t>
      </w:r>
      <w:r w:rsidRPr="00124062">
        <w:rPr>
          <w:sz w:val="20"/>
          <w:szCs w:val="20"/>
        </w:rPr>
        <w:t xml:space="preserve"> J.m.- kg, </w:t>
      </w:r>
      <w:r w:rsidRPr="00124062">
        <w:rPr>
          <w:sz w:val="20"/>
          <w:szCs w:val="20"/>
          <w:lang w:val="en-US" w:eastAsia="en-US" w:bidi="en-US"/>
        </w:rPr>
        <w:t>CPV-15812000-3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</w:t>
      </w:r>
      <w:r w:rsidR="001B69C6">
        <w:rPr>
          <w:sz w:val="20"/>
          <w:szCs w:val="20"/>
        </w:rPr>
        <w:t>ób</w:t>
      </w:r>
      <w:r w:rsidRPr="00124062">
        <w:rPr>
          <w:sz w:val="20"/>
          <w:szCs w:val="20"/>
        </w:rPr>
        <w:t xml:space="preserve"> otrzyman</w:t>
      </w:r>
      <w:r w:rsidR="001B69C6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z ciasta drożdżowego, przy użyciu mąki, tłuszczu, jaja,</w:t>
      </w:r>
      <w:r w:rsidR="008617E3">
        <w:rPr>
          <w:sz w:val="20"/>
          <w:szCs w:val="20"/>
        </w:rPr>
        <w:t xml:space="preserve"> cukru, spulchnion</w:t>
      </w:r>
      <w:r w:rsidR="001B69C6">
        <w:rPr>
          <w:sz w:val="20"/>
          <w:szCs w:val="20"/>
        </w:rPr>
        <w:t>y</w:t>
      </w:r>
      <w:r w:rsidR="008617E3">
        <w:rPr>
          <w:sz w:val="20"/>
          <w:szCs w:val="20"/>
        </w:rPr>
        <w:t xml:space="preserve"> drożdżami, </w:t>
      </w:r>
      <w:r w:rsidRPr="00124062">
        <w:rPr>
          <w:sz w:val="20"/>
          <w:szCs w:val="20"/>
        </w:rPr>
        <w:t xml:space="preserve">z dodatkiem innych surowców określonych recepturą, </w:t>
      </w:r>
      <w:r w:rsidRPr="00124062">
        <w:rPr>
          <w:rStyle w:val="CharStyle125"/>
          <w:sz w:val="20"/>
          <w:szCs w:val="20"/>
        </w:rPr>
        <w:t xml:space="preserve">z nadzieniem z marmolady, dżemu, </w:t>
      </w:r>
      <w:r w:rsidRPr="00124062">
        <w:rPr>
          <w:rStyle w:val="CharStyle125"/>
          <w:sz w:val="20"/>
          <w:szCs w:val="20"/>
        </w:rPr>
        <w:lastRenderedPageBreak/>
        <w:t xml:space="preserve">kremu toffi, budyniowym, krówka lub czekoladowym, </w:t>
      </w:r>
      <w:r w:rsidRPr="00124062">
        <w:rPr>
          <w:sz w:val="20"/>
          <w:szCs w:val="20"/>
        </w:rPr>
        <w:t>smażon</w:t>
      </w:r>
      <w:r w:rsidR="001B69C6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w tłuszczu, </w:t>
      </w:r>
      <w:r w:rsidRPr="00124062">
        <w:rPr>
          <w:rStyle w:val="CharStyle125"/>
          <w:sz w:val="20"/>
          <w:szCs w:val="20"/>
        </w:rPr>
        <w:t>wykończone lukrem, cukrem pudrem lub oblane czekoladą</w:t>
      </w:r>
      <w:r w:rsidR="00E430DB" w:rsidRPr="00124062">
        <w:rPr>
          <w:sz w:val="20"/>
          <w:szCs w:val="20"/>
        </w:rPr>
        <w:t>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642638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ogólne - pącz</w:t>
      </w:r>
      <w:r w:rsidR="001B69C6">
        <w:rPr>
          <w:sz w:val="20"/>
          <w:szCs w:val="20"/>
        </w:rPr>
        <w:t>ek</w:t>
      </w:r>
      <w:r w:rsidRPr="00124062">
        <w:rPr>
          <w:sz w:val="20"/>
          <w:szCs w:val="20"/>
        </w:rPr>
        <w:t xml:space="preserve"> o masie 70-10</w:t>
      </w:r>
      <w:r w:rsidR="00407ABF" w:rsidRPr="00124062">
        <w:rPr>
          <w:sz w:val="20"/>
          <w:szCs w:val="20"/>
        </w:rPr>
        <w:t>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okrągły, powierzchnia górna wykończona cukrem pudrem</w:t>
      </w:r>
      <w:r w:rsidR="003A4833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lub lukrem; niedopuszczalne wyroby zdeformowane, zgniecione, zabrudzone, spalone, ze 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</w:t>
      </w:r>
      <w:proofErr w:type="spellStart"/>
      <w:r w:rsidRPr="00124062">
        <w:rPr>
          <w:sz w:val="20"/>
          <w:szCs w:val="20"/>
          <w:lang w:val="en-US" w:eastAsia="en-US" w:bidi="en-US"/>
        </w:rPr>
        <w:t>i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struktura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- </w:t>
      </w:r>
      <w:r w:rsidRPr="00124062">
        <w:rPr>
          <w:sz w:val="20"/>
          <w:szCs w:val="20"/>
        </w:rPr>
        <w:t xml:space="preserve">miękisz dość równomiernie </w:t>
      </w:r>
      <w:proofErr w:type="spellStart"/>
      <w:r w:rsidRPr="00124062">
        <w:rPr>
          <w:sz w:val="20"/>
          <w:szCs w:val="20"/>
          <w:lang w:val="en-US" w:eastAsia="en-US" w:bidi="en-US"/>
        </w:rPr>
        <w:t>drobno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i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średnio </w:t>
      </w:r>
      <w:proofErr w:type="spellStart"/>
      <w:r w:rsidRPr="00124062">
        <w:rPr>
          <w:sz w:val="20"/>
          <w:szCs w:val="20"/>
          <w:lang w:val="en-US" w:eastAsia="en-US" w:bidi="en-US"/>
        </w:rPr>
        <w:t>nieco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nierównomiernie </w:t>
      </w:r>
      <w:proofErr w:type="spellStart"/>
      <w:r w:rsidRPr="00124062">
        <w:rPr>
          <w:sz w:val="20"/>
          <w:szCs w:val="20"/>
          <w:lang w:val="en-US" w:eastAsia="en-US" w:bidi="en-US"/>
        </w:rPr>
        <w:t>porowaty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 xml:space="preserve">sprężysty, </w:t>
      </w:r>
      <w:r w:rsidRPr="00124062">
        <w:rPr>
          <w:sz w:val="20"/>
          <w:szCs w:val="20"/>
          <w:lang w:val="en-US" w:eastAsia="en-US" w:bidi="en-US"/>
        </w:rPr>
        <w:t xml:space="preserve">z </w:t>
      </w:r>
      <w:proofErr w:type="spellStart"/>
      <w:r w:rsidRPr="00124062">
        <w:rPr>
          <w:sz w:val="20"/>
          <w:szCs w:val="20"/>
          <w:lang w:val="en-US" w:eastAsia="en-US" w:bidi="en-US"/>
        </w:rPr>
        <w:t>widocznym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nadzieniem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>z typowym niewielkim rozwarstwieniem na granicy użytego nadzienia,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jasnobrązowa do brązowej z widoczną obwódką o jaśniejszym zabarwieniu lub bez obwódki,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z nieco wyczuwalnym tłuszczem użytym do smażenia, niedopuszczalny smak i zapach świadczący 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642638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płytkie lub kartony wykonane z materiałów opakowaniowych przeznaczonych do kontaktu z żywnością. Pączki należy układać jednowarstwowo. Opakowania powinny być suche, czyste, bez obcych zapachów, powinny zabezpiecz</w:t>
      </w:r>
      <w:r w:rsidR="005D1A81">
        <w:rPr>
          <w:sz w:val="20"/>
          <w:szCs w:val="20"/>
        </w:rPr>
        <w:t>ać produkt przed zniszczeniem i </w:t>
      </w:r>
      <w:r w:rsidRPr="00124062">
        <w:rPr>
          <w:sz w:val="20"/>
          <w:szCs w:val="20"/>
        </w:rPr>
        <w:t>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7314CF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A571B0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Default="00407ABF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F35842" w:rsidRPr="00124062" w:rsidRDefault="00F35842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407ABF" w:rsidRPr="00124062" w:rsidRDefault="00E430DB" w:rsidP="00E430DB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124062">
        <w:rPr>
          <w:rFonts w:ascii="Arial" w:hAnsi="Arial" w:cs="Arial"/>
          <w:b/>
          <w:bCs/>
          <w:sz w:val="20"/>
          <w:szCs w:val="20"/>
        </w:rPr>
        <w:t>Blok nr 3: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ind w:left="142" w:hanging="142"/>
        <w:contextualSpacing/>
        <w:rPr>
          <w:color w:val="000000"/>
          <w:sz w:val="20"/>
          <w:szCs w:val="20"/>
          <w:lang w:bidi="pl-PL"/>
        </w:rPr>
      </w:pPr>
      <w:r w:rsidRPr="00124062">
        <w:rPr>
          <w:sz w:val="20"/>
          <w:szCs w:val="20"/>
        </w:rPr>
        <w:t xml:space="preserve">1. Chleb pszenno-żytni (standardowy), </w:t>
      </w:r>
      <w:r w:rsidRPr="00124062">
        <w:rPr>
          <w:color w:val="000000"/>
          <w:sz w:val="20"/>
          <w:szCs w:val="20"/>
          <w:lang w:bidi="pl-PL"/>
        </w:rPr>
        <w:t xml:space="preserve">krojony, foliowany. J.m.- kg, </w:t>
      </w:r>
      <w:r w:rsidRPr="00124062">
        <w:rPr>
          <w:color w:val="000000"/>
          <w:sz w:val="20"/>
          <w:szCs w:val="20"/>
          <w:lang w:val="en-US" w:eastAsia="en-US" w:bidi="en-US"/>
        </w:rPr>
        <w:t>CPV-15811100-7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mieszane, wyrabiane z mąki pszennej i żytniej na kwasie, kwasie z do</w:t>
      </w:r>
      <w:r w:rsidR="008617E3">
        <w:rPr>
          <w:color w:val="000000"/>
          <w:sz w:val="20"/>
          <w:szCs w:val="20"/>
          <w:lang w:bidi="pl-PL"/>
        </w:rPr>
        <w:t xml:space="preserve">datkiem drożdży lub drożdżach, </w:t>
      </w:r>
      <w:r w:rsidRPr="00124062">
        <w:rPr>
          <w:color w:val="000000"/>
          <w:sz w:val="20"/>
          <w:szCs w:val="20"/>
          <w:lang w:bidi="pl-PL"/>
        </w:rPr>
        <w:t>z dodatkiem soli, mleka, ekstraktu słodowego i innych surowców o</w:t>
      </w:r>
      <w:r w:rsidR="005D1A81">
        <w:rPr>
          <w:color w:val="000000"/>
          <w:sz w:val="20"/>
          <w:szCs w:val="20"/>
          <w:lang w:bidi="pl-PL"/>
        </w:rPr>
        <w:t>kreślonych recepturą, krojone w </w:t>
      </w:r>
      <w:r w:rsidRPr="00124062">
        <w:rPr>
          <w:color w:val="000000"/>
          <w:sz w:val="20"/>
          <w:szCs w:val="20"/>
          <w:lang w:bidi="pl-PL"/>
        </w:rPr>
        <w:t xml:space="preserve">kromki, pakowane w folię.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ogólne - bochenki o masie 500 - 600g,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wygląd zewnętrzny - kształt podłużny; niedopuszczalne wyroby zdeformowane, zg</w:t>
      </w:r>
      <w:r w:rsidR="00642638" w:rsidRPr="00124062">
        <w:rPr>
          <w:color w:val="000000"/>
          <w:sz w:val="20"/>
          <w:szCs w:val="20"/>
          <w:lang w:bidi="pl-PL"/>
        </w:rPr>
        <w:t xml:space="preserve">niecione, zabrudzone, spalone, </w:t>
      </w:r>
      <w:r w:rsidRPr="00124062">
        <w:rPr>
          <w:color w:val="000000"/>
          <w:sz w:val="20"/>
          <w:szCs w:val="20"/>
          <w:lang w:bidi="pl-PL"/>
        </w:rPr>
        <w:t>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skórka - ściśle połączona z miękiszem, błyszcząca, gładka lub kostkowana w miejs</w:t>
      </w:r>
      <w:r w:rsidR="00642638" w:rsidRPr="00124062">
        <w:rPr>
          <w:color w:val="000000"/>
          <w:sz w:val="20"/>
          <w:szCs w:val="20"/>
          <w:lang w:bidi="pl-PL"/>
        </w:rPr>
        <w:t xml:space="preserve">cach po nacięciach chropowata, </w:t>
      </w:r>
      <w:r w:rsidRPr="00124062">
        <w:rPr>
          <w:color w:val="000000"/>
          <w:sz w:val="20"/>
          <w:szCs w:val="20"/>
          <w:lang w:bidi="pl-PL"/>
        </w:rPr>
        <w:t>o barwie od brązowej do ciemnobrązowej, grubość skórki nie mniejsza niż 2,5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smak i zapach - aromatyczny, typowy dla tego rodzaju pieczywa, niedopuszc</w:t>
      </w:r>
      <w:r w:rsidR="008617E3">
        <w:rPr>
          <w:color w:val="000000"/>
          <w:sz w:val="20"/>
          <w:szCs w:val="20"/>
          <w:lang w:bidi="pl-PL"/>
        </w:rPr>
        <w:t xml:space="preserve">zalny smak i zapach świadczący </w:t>
      </w:r>
      <w:r w:rsidRPr="00124062">
        <w:rPr>
          <w:color w:val="000000"/>
          <w:sz w:val="20"/>
          <w:szCs w:val="20"/>
          <w:lang w:bidi="pl-PL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*zawartość zanieczyszczeń w produkcie oraz dozwolonych substancji dodatko</w:t>
      </w:r>
      <w:r w:rsidR="00642638" w:rsidRPr="00124062">
        <w:rPr>
          <w:color w:val="000000"/>
          <w:sz w:val="20"/>
          <w:szCs w:val="20"/>
          <w:lang w:bidi="pl-PL"/>
        </w:rPr>
        <w:t xml:space="preserve">wych i substancji pomagających </w:t>
      </w:r>
      <w:r w:rsidRPr="00124062">
        <w:rPr>
          <w:color w:val="000000"/>
          <w:sz w:val="20"/>
          <w:szCs w:val="20"/>
          <w:lang w:bidi="pl-PL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*wymagania mikrobiologiczne zgodnie z aktualnie obowiązującym prawem</w:t>
      </w:r>
      <w:r w:rsidR="00AF5573" w:rsidRPr="00124062">
        <w:rPr>
          <w:color w:val="000000"/>
          <w:sz w:val="20"/>
          <w:szCs w:val="20"/>
          <w:lang w:bidi="pl-PL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color w:val="000000"/>
          <w:sz w:val="20"/>
          <w:szCs w:val="20"/>
          <w:lang w:bidi="pl-PL"/>
        </w:rPr>
      </w:pPr>
      <w:r w:rsidRPr="00124062">
        <w:rPr>
          <w:color w:val="000000"/>
          <w:sz w:val="20"/>
          <w:szCs w:val="20"/>
          <w:lang w:bidi="pl-PL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 xml:space="preserve"> kwasowość, nie więcej niż 8,0 °,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objętość 100g pieczywa, nie mniejsza niż 200cm3, masa pieczywa o masie 500g do 8h po wypieku - 100%;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 xml:space="preserve">dopuszczalne odchylenie masy poszczególnych sztuk </w:t>
      </w:r>
      <w:r w:rsidRPr="00124062">
        <w:rPr>
          <w:color w:val="000000"/>
          <w:sz w:val="20"/>
          <w:szCs w:val="20"/>
          <w:lang w:bidi="pl-PL"/>
        </w:rPr>
        <w:lastRenderedPageBreak/>
        <w:t>pieczywa ±3% z tym, że średnia arytmetyczna masy 10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color w:val="000000"/>
          <w:sz w:val="20"/>
          <w:szCs w:val="20"/>
          <w:lang w:bidi="pl-PL"/>
        </w:rPr>
        <w:t>stanowi folia wykonana z materiałów dopuszczonych do kontaktu z żywnością,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642638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color w:val="000000"/>
          <w:sz w:val="20"/>
          <w:szCs w:val="20"/>
          <w:lang w:bidi="pl-PL"/>
        </w:rPr>
        <w:t>stanowią kosze plastikowe wykonane z materiałów opakowaniow</w:t>
      </w:r>
      <w:r w:rsidR="008617E3">
        <w:rPr>
          <w:color w:val="000000"/>
          <w:sz w:val="20"/>
          <w:szCs w:val="20"/>
          <w:lang w:bidi="pl-PL"/>
        </w:rPr>
        <w:t xml:space="preserve">ych przeznaczonych do kontaktu </w:t>
      </w:r>
      <w:r w:rsidRPr="00124062">
        <w:rPr>
          <w:color w:val="000000"/>
          <w:sz w:val="20"/>
          <w:szCs w:val="20"/>
          <w:lang w:bidi="pl-PL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color w:val="000000"/>
          <w:sz w:val="20"/>
          <w:szCs w:val="20"/>
          <w:lang w:bidi="pl-PL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Oznakowanie każdego bochenka i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8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objawy psucia, pleśnienia, zawilgocenie, objawy zakażenia laseczką ziemniaczan</w:t>
      </w:r>
      <w:r w:rsidR="0015485C" w:rsidRPr="00124062">
        <w:rPr>
          <w:color w:val="000000"/>
          <w:sz w:val="20"/>
          <w:szCs w:val="20"/>
          <w:lang w:bidi="pl-PL"/>
        </w:rPr>
        <w:t>ą</w:t>
      </w:r>
      <w:r w:rsidRPr="00124062">
        <w:rPr>
          <w:color w:val="000000"/>
          <w:sz w:val="20"/>
          <w:szCs w:val="20"/>
          <w:lang w:bidi="pl-PL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brak oznakowania opakowań, ich uszkodzenia mechaniczne, zabrudzenia.</w:t>
      </w:r>
    </w:p>
    <w:p w:rsidR="00407ABF" w:rsidRPr="00124062" w:rsidRDefault="00407ABF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407ABF" w:rsidRPr="00124062" w:rsidRDefault="00407ABF" w:rsidP="00F35842">
      <w:pPr>
        <w:pStyle w:val="Style123"/>
        <w:keepNext/>
        <w:keepLines/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2. Chleb z mąki pełnoziarnistej, razowy klasyczny</w:t>
      </w:r>
      <w:r w:rsidR="009D4CD2" w:rsidRPr="00124062">
        <w:rPr>
          <w:sz w:val="20"/>
          <w:szCs w:val="20"/>
        </w:rPr>
        <w:t xml:space="preserve">, </w:t>
      </w:r>
      <w:r w:rsidRPr="00124062">
        <w:rPr>
          <w:sz w:val="20"/>
          <w:szCs w:val="20"/>
        </w:rPr>
        <w:t xml:space="preserve">z dodatkiem ziaren (słonecznik, dynia, płatki zbożowe) </w:t>
      </w:r>
      <w:r w:rsidRPr="00124062">
        <w:rPr>
          <w:color w:val="000000"/>
          <w:sz w:val="20"/>
          <w:szCs w:val="20"/>
          <w:lang w:bidi="pl-PL"/>
        </w:rPr>
        <w:t xml:space="preserve">krojony, foliowany J.m.- kg, </w:t>
      </w:r>
      <w:r w:rsidRPr="00124062">
        <w:rPr>
          <w:color w:val="000000"/>
          <w:sz w:val="20"/>
          <w:szCs w:val="20"/>
          <w:lang w:val="en-US" w:eastAsia="en-US" w:bidi="en-US"/>
        </w:rPr>
        <w:t>CPV-15811100-7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 xml:space="preserve">pieczywo żytnie lub z mąki mieszanej, wyrabiane z mąki na kwasie, kwasie z dodatkiem drożdży lub na </w:t>
      </w:r>
      <w:r w:rsidR="00E430DB" w:rsidRPr="00124062">
        <w:rPr>
          <w:color w:val="000000"/>
          <w:sz w:val="20"/>
          <w:szCs w:val="20"/>
          <w:lang w:bidi="pl-PL"/>
        </w:rPr>
        <w:t xml:space="preserve"> drożdżach, </w:t>
      </w:r>
      <w:r w:rsidRPr="00124062">
        <w:rPr>
          <w:color w:val="000000"/>
          <w:sz w:val="20"/>
          <w:szCs w:val="20"/>
          <w:lang w:bidi="pl-PL"/>
        </w:rPr>
        <w:t>z dodatkiem soli, mleka, ekstraktu słodowego i innych surowców (np. ziarna) określony</w:t>
      </w:r>
      <w:r w:rsidR="00E430DB" w:rsidRPr="00124062">
        <w:rPr>
          <w:color w:val="000000"/>
          <w:sz w:val="20"/>
          <w:szCs w:val="20"/>
          <w:lang w:bidi="pl-PL"/>
        </w:rPr>
        <w:t>ch recepturą, krojony w kromki.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4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ogólne - bochenki o masie od 400 do 600g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wygląd zewnętrzny - kształt podłużny lub wynikający z użytej formy;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skórka - ściśle połączona z miękiszem, błyszcząca, chropowata, o barwie od brązowej do ciemnobrązowej, grubość skórki górnej nie mniej sza niż 3,0 mm, grubość skórki dla chleba formowanego, w miejscach przylegających do formy , nie mniejsza niż 1,5 mm, dopuszcza się widoczne, zapieczone ziarna;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 przy dodatku ziaren – z widocznymi ziarnami użytymi w recepturze,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284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smak i zapach - aromatyczny, typowy dla tego rodzaju pieczywa, niedopuszczalny smak i zapach świadczący 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*zawartość zanieczyszczeń w produkcie oraz dozwolonych substancji dodatko</w:t>
      </w:r>
      <w:r w:rsidR="00642638" w:rsidRPr="00124062">
        <w:rPr>
          <w:color w:val="000000"/>
          <w:sz w:val="20"/>
          <w:szCs w:val="20"/>
          <w:lang w:bidi="pl-PL"/>
        </w:rPr>
        <w:t xml:space="preserve">wych i substancji pomagających </w:t>
      </w:r>
      <w:r w:rsidRPr="00124062">
        <w:rPr>
          <w:color w:val="000000"/>
          <w:sz w:val="20"/>
          <w:szCs w:val="20"/>
          <w:lang w:bidi="pl-PL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*wymagania mikrobiologiczne zgodnie z aktualnie obowiązującym prawem</w:t>
      </w:r>
      <w:r w:rsidR="00AF5573" w:rsidRPr="00124062">
        <w:rPr>
          <w:color w:val="000000"/>
          <w:sz w:val="20"/>
          <w:szCs w:val="20"/>
          <w:lang w:bidi="pl-PL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636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kwasowość, nie więcej niż 1,1 °,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objętość 100g pieczywa, nie mniejsza niż 140 cm3,</w:t>
      </w:r>
      <w:r w:rsidRPr="00124062">
        <w:rPr>
          <w:sz w:val="20"/>
          <w:szCs w:val="20"/>
        </w:rPr>
        <w:t xml:space="preserve"> </w:t>
      </w:r>
      <w:r w:rsidRPr="00124062">
        <w:rPr>
          <w:color w:val="000000"/>
          <w:sz w:val="20"/>
          <w:szCs w:val="20"/>
          <w:lang w:bidi="pl-PL"/>
        </w:rPr>
        <w:t>masa pieczywa o masie 500g do 8h po wypieku - 100%; dopuszczalne odchylenie masy poszczególnych sztuk pieczywa ±3% z tym, że średnia arytmetyczna masy 10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color w:val="000000"/>
          <w:sz w:val="20"/>
          <w:szCs w:val="20"/>
          <w:lang w:bidi="pl-PL"/>
        </w:rPr>
        <w:t>stanowi folia  wykonana z materiałów dopuszczonych do kontaktu z żywnością,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color w:val="000000"/>
          <w:sz w:val="20"/>
          <w:szCs w:val="20"/>
          <w:lang w:bidi="pl-PL"/>
        </w:rPr>
        <w:t>stanowią kosze plastikowe wykonane z materiałów opakowaniow</w:t>
      </w:r>
      <w:r w:rsidR="00807B53">
        <w:rPr>
          <w:color w:val="000000"/>
          <w:sz w:val="20"/>
          <w:szCs w:val="20"/>
          <w:lang w:bidi="pl-PL"/>
        </w:rPr>
        <w:t xml:space="preserve">ych przeznaczonych do kontaktu </w:t>
      </w:r>
      <w:r w:rsidRPr="00124062">
        <w:rPr>
          <w:color w:val="000000"/>
          <w:sz w:val="20"/>
          <w:szCs w:val="20"/>
          <w:lang w:bidi="pl-PL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color w:val="000000"/>
          <w:sz w:val="20"/>
          <w:szCs w:val="20"/>
          <w:lang w:bidi="pl-PL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Oznakowanie każdego bochenka i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lastRenderedPageBreak/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objawy psucia, pleśnienia, zawilgocenie, objawy zakażenia laseczką ziemniaczan</w:t>
      </w:r>
      <w:r w:rsidR="0015485C" w:rsidRPr="00124062">
        <w:rPr>
          <w:color w:val="000000"/>
          <w:sz w:val="20"/>
          <w:szCs w:val="20"/>
          <w:lang w:bidi="pl-PL"/>
        </w:rPr>
        <w:t>ą</w:t>
      </w:r>
      <w:r w:rsidRPr="00124062">
        <w:rPr>
          <w:color w:val="000000"/>
          <w:sz w:val="20"/>
          <w:szCs w:val="20"/>
          <w:lang w:bidi="pl-PL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color w:val="000000"/>
          <w:sz w:val="20"/>
          <w:szCs w:val="20"/>
          <w:lang w:bidi="pl-PL"/>
        </w:rPr>
        <w:t>brak oznakowania bochenków i opakowań, ich uszkodzenia mechaniczne, zabrudzenia.</w:t>
      </w:r>
    </w:p>
    <w:p w:rsidR="00407ABF" w:rsidRPr="00124062" w:rsidRDefault="00407ABF" w:rsidP="00A571B0">
      <w:pPr>
        <w:autoSpaceDE w:val="0"/>
        <w:spacing w:after="0" w:line="240" w:lineRule="auto"/>
        <w:contextualSpacing/>
        <w:jc w:val="right"/>
        <w:rPr>
          <w:rFonts w:ascii="Arial" w:hAnsi="Arial" w:cs="Arial"/>
          <w:sz w:val="20"/>
          <w:szCs w:val="20"/>
          <w:lang w:eastAsia="ar-SA"/>
        </w:rPr>
      </w:pPr>
    </w:p>
    <w:p w:rsidR="00407ABF" w:rsidRPr="00124062" w:rsidRDefault="00A44FFB" w:rsidP="00684037">
      <w:pPr>
        <w:pStyle w:val="Style123"/>
        <w:keepNext/>
        <w:keepLines/>
        <w:numPr>
          <w:ilvl w:val="0"/>
          <w:numId w:val="177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Bułka</w:t>
      </w:r>
      <w:r w:rsidR="00407ABF" w:rsidRPr="00124062">
        <w:rPr>
          <w:sz w:val="20"/>
          <w:szCs w:val="20"/>
        </w:rPr>
        <w:t xml:space="preserve"> pszenn</w:t>
      </w:r>
      <w:r w:rsidRPr="00124062">
        <w:rPr>
          <w:sz w:val="20"/>
          <w:szCs w:val="20"/>
        </w:rPr>
        <w:t>a</w:t>
      </w:r>
      <w:r w:rsidR="00407ABF" w:rsidRPr="00124062">
        <w:rPr>
          <w:sz w:val="20"/>
          <w:szCs w:val="20"/>
        </w:rPr>
        <w:t xml:space="preserve"> poznańsk</w:t>
      </w:r>
      <w:r w:rsidRPr="00124062">
        <w:rPr>
          <w:sz w:val="20"/>
          <w:szCs w:val="20"/>
        </w:rPr>
        <w:t>a</w:t>
      </w:r>
      <w:r w:rsidR="00407ABF" w:rsidRPr="00124062">
        <w:rPr>
          <w:sz w:val="20"/>
          <w:szCs w:val="20"/>
        </w:rPr>
        <w:t xml:space="preserve">  J.m.- kg, </w:t>
      </w:r>
      <w:r w:rsidR="00407ABF" w:rsidRPr="00124062">
        <w:rPr>
          <w:sz w:val="20"/>
          <w:szCs w:val="20"/>
          <w:lang w:val="en-US" w:eastAsia="en-US" w:bidi="en-US"/>
        </w:rPr>
        <w:t>CPV-15811000-6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pieczywo pszenne, wyrabiane z mąki pszennej na kwasie, kwasie z dodatkiem drożdży lub drożdżach, z </w:t>
      </w:r>
      <w:r w:rsidR="00E430DB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50-60g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okrągłej, o końcach zaokrąglonych, z poprzecznym podziałem;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07B5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*zawartość zanieczyszczeń w produkcie oraz dozwolonych substancji dodatkowych i substancji </w:t>
      </w:r>
      <w:r w:rsidR="00642638" w:rsidRPr="00124062">
        <w:rPr>
          <w:sz w:val="20"/>
          <w:szCs w:val="20"/>
        </w:rPr>
        <w:t xml:space="preserve">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642638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kwasowość, nie więcej niż 3,0 </w:t>
      </w:r>
      <w:r w:rsidR="00684037" w:rsidRPr="00124062">
        <w:rPr>
          <w:sz w:val="20"/>
          <w:szCs w:val="20"/>
        </w:rPr>
        <w:t xml:space="preserve">°, </w:t>
      </w:r>
      <w:r w:rsidRPr="00124062">
        <w:rPr>
          <w:sz w:val="20"/>
          <w:szCs w:val="20"/>
        </w:rPr>
        <w:t>objętość 100g pieczywa, nie mniej</w:t>
      </w:r>
      <w:r w:rsidR="005D1A81">
        <w:rPr>
          <w:sz w:val="20"/>
          <w:szCs w:val="20"/>
        </w:rPr>
        <w:t>sza niż 260cm3, masa pieczywa o </w:t>
      </w:r>
      <w:r w:rsidRPr="00124062">
        <w:rPr>
          <w:sz w:val="20"/>
          <w:szCs w:val="20"/>
        </w:rPr>
        <w:t>masie 50g do 4h po wypieku - 100%; dopuszczalne odchylenie masy poszczególnych sztuk pieczywa ±4% z tym, że średnia arytmetyczna masy 30 sztuk pieczywa nie po</w:t>
      </w:r>
      <w:r w:rsidR="005D1A81">
        <w:rPr>
          <w:sz w:val="20"/>
          <w:szCs w:val="20"/>
        </w:rPr>
        <w:t>winna być mniejsza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642638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807B5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642638" w:rsidRPr="00124062" w:rsidRDefault="00642638" w:rsidP="00642638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9A5DF3" w:rsidRPr="00124062" w:rsidRDefault="00905677" w:rsidP="00905677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4.</w:t>
      </w:r>
      <w:r w:rsidR="009A5DF3" w:rsidRPr="00124062">
        <w:rPr>
          <w:sz w:val="20"/>
          <w:szCs w:val="20"/>
        </w:rPr>
        <w:t xml:space="preserve">Bułka pszenna kajzerka </w:t>
      </w:r>
      <w:r w:rsidR="009A5DF3">
        <w:rPr>
          <w:sz w:val="20"/>
          <w:szCs w:val="20"/>
        </w:rPr>
        <w:t xml:space="preserve">pleciona </w:t>
      </w:r>
      <w:r w:rsidR="009A5DF3" w:rsidRPr="00124062">
        <w:rPr>
          <w:sz w:val="20"/>
          <w:szCs w:val="20"/>
        </w:rPr>
        <w:t xml:space="preserve">z makiem J.m.- kg, </w:t>
      </w:r>
      <w:r w:rsidR="009A5DF3" w:rsidRPr="00124062">
        <w:rPr>
          <w:sz w:val="20"/>
          <w:szCs w:val="20"/>
          <w:lang w:val="en-US" w:eastAsia="en-US" w:bidi="en-US"/>
        </w:rPr>
        <w:t>CPV-15811000-6</w:t>
      </w:r>
    </w:p>
    <w:p w:rsidR="009A5DF3" w:rsidRPr="00124062" w:rsidRDefault="009A5DF3" w:rsidP="009A5DF3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pieczywo pszenne, wyrabiane z mąki pszennej na kwasie, kwasie z dodatkiem drożdży lub drożdżach, z dodatkiem soli, mleka, ekstraktu słodowego, maku i innych surowców określonych recepturą. </w:t>
      </w:r>
    </w:p>
    <w:p w:rsidR="009A5DF3" w:rsidRPr="00124062" w:rsidRDefault="009A5DF3" w:rsidP="009A5DF3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9A5DF3" w:rsidRPr="00124062" w:rsidRDefault="009A5DF3" w:rsidP="009A5DF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ogólne - bułki o masie 50-60g ,</w:t>
      </w:r>
    </w:p>
    <w:p w:rsidR="009A5DF3" w:rsidRPr="00124062" w:rsidRDefault="009A5DF3" w:rsidP="009A5DF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</w:t>
      </w:r>
      <w:r w:rsidRPr="00DF6F38">
        <w:rPr>
          <w:b/>
          <w:sz w:val="20"/>
          <w:szCs w:val="20"/>
        </w:rPr>
        <w:t>kształt typowy dla kajzerki tradycyjnej, pleciona o podstawie okrągłej</w:t>
      </w:r>
      <w:r w:rsidRPr="00124062">
        <w:rPr>
          <w:sz w:val="20"/>
          <w:szCs w:val="20"/>
        </w:rPr>
        <w:t>, bez podziału, posypane makiem, niedopuszczalne wyroby zdeformowane, zgniecione, zabrudzone, spalone, ze śladami pleśni,</w:t>
      </w:r>
    </w:p>
    <w:p w:rsidR="009A5DF3" w:rsidRPr="00124062" w:rsidRDefault="009A5DF3" w:rsidP="009A5DF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 z posypką z maku;</w:t>
      </w:r>
    </w:p>
    <w:p w:rsidR="009A5DF3" w:rsidRPr="00124062" w:rsidRDefault="009A5DF3" w:rsidP="009A5DF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9A5DF3" w:rsidRPr="00124062" w:rsidRDefault="009A5DF3" w:rsidP="009A5DF3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</w:t>
      </w:r>
      <w:r w:rsidR="00642638" w:rsidRPr="00124062">
        <w:rPr>
          <w:sz w:val="20"/>
          <w:szCs w:val="20"/>
        </w:rPr>
        <w:t xml:space="preserve"> w</w:t>
      </w:r>
      <w:r w:rsidRPr="00124062">
        <w:rPr>
          <w:sz w:val="20"/>
          <w:szCs w:val="20"/>
        </w:rPr>
        <w:t xml:space="preserve">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642638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</w:t>
      </w:r>
      <w:r w:rsidR="00642638" w:rsidRPr="00124062">
        <w:rPr>
          <w:sz w:val="20"/>
          <w:szCs w:val="20"/>
        </w:rPr>
        <w:t xml:space="preserve">wasowość, nie więcej niż 3,0 °, </w:t>
      </w:r>
      <w:r w:rsidRPr="00124062">
        <w:rPr>
          <w:sz w:val="20"/>
          <w:szCs w:val="20"/>
        </w:rPr>
        <w:t>objętość 100g pieczywa, nie mniej</w:t>
      </w:r>
      <w:r w:rsidR="005D1A81">
        <w:rPr>
          <w:sz w:val="20"/>
          <w:szCs w:val="20"/>
        </w:rPr>
        <w:t>sza niż 260cm3, masa pieczywa o </w:t>
      </w:r>
      <w:r w:rsidRPr="00124062">
        <w:rPr>
          <w:sz w:val="20"/>
          <w:szCs w:val="20"/>
        </w:rPr>
        <w:t>masie 50g do 4h po wypieku - 100%; dopuszczalne odchylenie masy poszczególnych sztuk pieczywa ±4% z tym, że średnia arytmetyczna masy 30 sztuk pieczywa nie powinna być mniejs</w:t>
      </w:r>
      <w:r w:rsidR="005D1A81">
        <w:rPr>
          <w:sz w:val="20"/>
          <w:szCs w:val="20"/>
        </w:rPr>
        <w:t>za od podanej w </w:t>
      </w:r>
      <w:r w:rsidRPr="00124062">
        <w:rPr>
          <w:sz w:val="20"/>
          <w:szCs w:val="20"/>
        </w:rPr>
        <w:t>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642638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807B5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15485C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</w:p>
    <w:p w:rsidR="00407ABF" w:rsidRPr="00124062" w:rsidRDefault="00647468" w:rsidP="00F35842">
      <w:pPr>
        <w:pStyle w:val="Style123"/>
        <w:keepNext/>
        <w:keepLines/>
        <w:numPr>
          <w:ilvl w:val="0"/>
          <w:numId w:val="182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647468">
        <w:rPr>
          <w:sz w:val="20"/>
          <w:szCs w:val="20"/>
        </w:rPr>
        <w:t xml:space="preserve">Bułka </w:t>
      </w:r>
      <w:r w:rsidRPr="00F4182C">
        <w:rPr>
          <w:sz w:val="20"/>
          <w:szCs w:val="20"/>
        </w:rPr>
        <w:t>grahamka</w:t>
      </w:r>
      <w:r w:rsidR="00407ABF" w:rsidRPr="00F4182C">
        <w:rPr>
          <w:sz w:val="20"/>
          <w:szCs w:val="20"/>
        </w:rPr>
        <w:t xml:space="preserve"> z</w:t>
      </w:r>
      <w:r w:rsidR="00407ABF" w:rsidRPr="00124062">
        <w:rPr>
          <w:sz w:val="20"/>
          <w:szCs w:val="20"/>
        </w:rPr>
        <w:t xml:space="preserve"> mąki pełnoziarnistej J.m.- kg, </w:t>
      </w:r>
      <w:r w:rsidR="00407ABF" w:rsidRPr="00124062">
        <w:rPr>
          <w:sz w:val="20"/>
          <w:szCs w:val="20"/>
          <w:lang w:val="en-US" w:eastAsia="en-US" w:bidi="en-US"/>
        </w:rPr>
        <w:t>CPV-15811000-6</w:t>
      </w:r>
    </w:p>
    <w:p w:rsidR="00E430DB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wyrabiane z mąki pełnoziarnistej, na kwasie, kwasie z dodatk</w:t>
      </w:r>
      <w:r w:rsidR="00E430DB" w:rsidRPr="00124062">
        <w:rPr>
          <w:sz w:val="20"/>
          <w:szCs w:val="20"/>
        </w:rPr>
        <w:t>iem drożdży lub na drożdżach, z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50 -60g ,</w:t>
      </w:r>
      <w:bookmarkStart w:id="10" w:name="_GoBack"/>
      <w:bookmarkEnd w:id="10"/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owalnej,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z widocz</w:t>
      </w:r>
      <w:r w:rsidR="005D1A81">
        <w:rPr>
          <w:sz w:val="20"/>
          <w:szCs w:val="20"/>
        </w:rPr>
        <w:t>ną pełnoziarnistością z mąki, o </w:t>
      </w:r>
      <w:r w:rsidRPr="00124062">
        <w:rPr>
          <w:sz w:val="20"/>
          <w:szCs w:val="20"/>
        </w:rPr>
        <w:t xml:space="preserve">barwie od </w:t>
      </w:r>
      <w:r w:rsidR="00684037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złocistej do jasnobrązowej, grubość skórki nie mniejsza niż 2,5 </w:t>
      </w:r>
      <w:r w:rsidRPr="00124062">
        <w:rPr>
          <w:sz w:val="20"/>
          <w:szCs w:val="20"/>
          <w:lang w:val="en-US" w:eastAsia="en-US" w:bidi="en-US"/>
        </w:rPr>
        <w:t>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miękisz - o dość równomiernej porowatości i równomiernym zabarwieniu, suchy w dotyku, o dobrej krajalności, miękisz po lekkim nacisku powinien wrócić do stanu pierwotnego bez deformacji struktury; nie </w:t>
      </w:r>
      <w:r w:rsidR="00684037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07B5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642638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kwasowość, nie więcej niż 3,0 °, objętość 100g pieczywa, nie mniejsza niż 170 cm3, masa pieczywa o masie 50g do 4h po wypieku - 100%; dopuszczalne odchylenie masy poszczególnych sztuk pieczywa ±4% z tym, że średnia arytmetyczna masy 30 sztuk pieczywa nie powinna być mniejsza od podanej </w:t>
      </w:r>
      <w:r w:rsidRPr="00124062">
        <w:rPr>
          <w:sz w:val="20"/>
          <w:szCs w:val="20"/>
        </w:rPr>
        <w:lastRenderedPageBreak/>
        <w:t>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07B5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15485C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82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żytnia lub mieszana z dodatkiem ziarna słonecznika, soi lub dyni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pieczywo żytnie lub mieszane, wyrabiane z mąki żytniej lub mieszanej, na kwasie, kwasie z dodatkiem drożdży lub na drożdżach, z dodatkiem soli, mleka, ekstraktu słodowego i innych surowców określonych recepturą, z </w:t>
      </w:r>
      <w:r w:rsidR="00E430DB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ziarnami dyni, słonecznika lub soi. </w:t>
      </w:r>
    </w:p>
    <w:p w:rsidR="00407ABF" w:rsidRPr="00124062" w:rsidRDefault="00407ABF" w:rsidP="00E430DB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50 -</w:t>
      </w:r>
      <w:r w:rsidR="00642638" w:rsidRPr="00124062">
        <w:rPr>
          <w:sz w:val="20"/>
          <w:szCs w:val="20"/>
        </w:rPr>
        <w:t xml:space="preserve"> </w:t>
      </w:r>
      <w:r w:rsidRPr="00124062">
        <w:rPr>
          <w:sz w:val="20"/>
          <w:szCs w:val="20"/>
        </w:rPr>
        <w:t>60g 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 lub okrąglej, prosto</w:t>
      </w:r>
      <w:r w:rsidR="00642638" w:rsidRPr="00124062">
        <w:rPr>
          <w:sz w:val="20"/>
          <w:szCs w:val="20"/>
        </w:rPr>
        <w:t xml:space="preserve">kątny o końcach zaokrąglonych, </w:t>
      </w:r>
      <w:r w:rsidRPr="00124062">
        <w:rPr>
          <w:sz w:val="20"/>
          <w:szCs w:val="20"/>
        </w:rPr>
        <w:t>niedopuszczalne wyroby zdeformowane, zgniecione, zabrudzone, spalone, ze 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skórka - ściśle połączona z miękiszem, błyszcząca, gładka, obsypana ziarnami dyni, słonecznika lub soi, o barwie od złocistej do jasnobrązowej, grubość skórki nie mniejsza niż 2,5 </w:t>
      </w:r>
      <w:r w:rsidRPr="00124062">
        <w:rPr>
          <w:sz w:val="20"/>
          <w:szCs w:val="20"/>
          <w:lang w:val="en-US" w:eastAsia="en-US" w:bidi="en-US"/>
        </w:rPr>
        <w:t>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z w</w:t>
      </w:r>
      <w:r w:rsidR="00684037" w:rsidRPr="00124062">
        <w:rPr>
          <w:sz w:val="20"/>
          <w:szCs w:val="20"/>
        </w:rPr>
        <w:t>idocznymi ziarnami, suchy w </w:t>
      </w:r>
      <w:r w:rsidR="00642638" w:rsidRPr="00124062">
        <w:rPr>
          <w:sz w:val="20"/>
          <w:szCs w:val="20"/>
        </w:rPr>
        <w:t xml:space="preserve">dotyku, </w:t>
      </w:r>
      <w:r w:rsidRPr="00124062">
        <w:rPr>
          <w:sz w:val="20"/>
          <w:szCs w:val="20"/>
        </w:rPr>
        <w:t>o dobrej krajalności, miękisz po lekkim nacisku powinien wrócić do stanu pierwotnego bez deformacji struktury; nie dopuszcza się wyrobów o miękiszu lepkim, niedopieczonym, z zakalcem, kr</w:t>
      </w:r>
      <w:r w:rsidR="00642638" w:rsidRPr="00124062">
        <w:rPr>
          <w:sz w:val="20"/>
          <w:szCs w:val="20"/>
        </w:rPr>
        <w:t xml:space="preserve">uszącym się, zanieczyszczonym, </w:t>
      </w:r>
      <w:r w:rsidRPr="00124062">
        <w:rPr>
          <w:sz w:val="20"/>
          <w:szCs w:val="20"/>
        </w:rPr>
        <w:t>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07B5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642638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100g pieczywa, nie mniejsza niż 170 cm3, masa pieczywa o masie 50g do 4h po wypieku - 100%; dopuszczalne odchylenie masy poszczególnych sztuk pieczywa ±4% z tym, ze średnica arytmetyczna masy 30 sztuk pieczywa nie powinna być mniejsza od podanej w 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807B5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obce posmaki, zapachy, smak gorzki, kwaśny, zbyt słony, niesłony, stęchły, mdły, nalot pleśni, barwa </w:t>
      </w:r>
      <w:r w:rsidRPr="00124062">
        <w:rPr>
          <w:sz w:val="20"/>
          <w:szCs w:val="20"/>
        </w:rPr>
        <w:lastRenderedPageBreak/>
        <w:t>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15485C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F35842">
      <w:pPr>
        <w:pStyle w:val="Style123"/>
        <w:keepNext/>
        <w:keepLines/>
        <w:numPr>
          <w:ilvl w:val="0"/>
          <w:numId w:val="182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Bułk</w:t>
      </w:r>
      <w:r w:rsidR="00A44FFB" w:rsidRPr="00124062">
        <w:rPr>
          <w:sz w:val="20"/>
          <w:szCs w:val="20"/>
        </w:rPr>
        <w:t>a</w:t>
      </w:r>
      <w:r w:rsidRPr="00124062">
        <w:rPr>
          <w:sz w:val="20"/>
          <w:szCs w:val="20"/>
        </w:rPr>
        <w:t xml:space="preserve"> pszenn</w:t>
      </w:r>
      <w:r w:rsidR="00A44FFB" w:rsidRPr="00124062">
        <w:rPr>
          <w:sz w:val="20"/>
          <w:szCs w:val="20"/>
        </w:rPr>
        <w:t>a</w:t>
      </w:r>
      <w:r w:rsidRPr="00124062">
        <w:rPr>
          <w:sz w:val="20"/>
          <w:szCs w:val="20"/>
        </w:rPr>
        <w:t xml:space="preserve"> do zapiekanek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A413C6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pszenne, wyrabiane z mąki pszennej na kwasie,</w:t>
      </w:r>
      <w:r w:rsidR="00807B53">
        <w:rPr>
          <w:sz w:val="20"/>
          <w:szCs w:val="20"/>
        </w:rPr>
        <w:t xml:space="preserve"> kwasie z dodatkiem drożdży lub </w:t>
      </w:r>
      <w:r w:rsidRPr="00124062">
        <w:rPr>
          <w:sz w:val="20"/>
          <w:szCs w:val="20"/>
        </w:rPr>
        <w:t>drożdżac</w:t>
      </w:r>
      <w:r w:rsidR="00A413C6" w:rsidRPr="00124062">
        <w:rPr>
          <w:sz w:val="20"/>
          <w:szCs w:val="20"/>
        </w:rPr>
        <w:t>h, z </w:t>
      </w:r>
      <w:r w:rsidRPr="00124062">
        <w:rPr>
          <w:sz w:val="20"/>
          <w:szCs w:val="20"/>
        </w:rPr>
        <w:t xml:space="preserve">dodatkiem soli, mleka, ekstraktu słodowego i innych surowców określonych recepturą. </w:t>
      </w:r>
    </w:p>
    <w:p w:rsidR="00407ABF" w:rsidRPr="00124062" w:rsidRDefault="00407ABF" w:rsidP="00A413C6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ogólne - bułki o masie 160-200g, długość 20-30 cm, szerokość 6-8 cm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kopulasty o podstawie owalnej, o końcach zaokrąglonych, bez podziału; niedopuszczalne wyroby zdeformowane, zgniecione, zabrudzone, spalone, ze 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1,5 mm,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miękisz - o dość równomiernej porowatości i równomiernym zabarwieniu, suchy w dotyku, o dobrej krajalności, miękisz po lekkim nacisku powinien wrócić do stanu pierwotnego bez deformacji struktury; nie </w:t>
      </w:r>
      <w:r w:rsidR="00684037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pieczywa, niedopuszc</w:t>
      </w:r>
      <w:r w:rsidR="00807B53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642638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</w:t>
      </w:r>
      <w:r w:rsidR="00642638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</w:t>
      </w:r>
      <w:r w:rsidR="00642638" w:rsidRPr="00124062">
        <w:rPr>
          <w:sz w:val="20"/>
          <w:szCs w:val="20"/>
        </w:rPr>
        <w:t xml:space="preserve">wasowość, nie więcej niż 3,0 °, </w:t>
      </w:r>
      <w:r w:rsidRPr="00124062">
        <w:rPr>
          <w:sz w:val="20"/>
          <w:szCs w:val="20"/>
        </w:rPr>
        <w:t>objętość 100g pieczywa, nie mniejsza niż 260cm3, masa pieczywa do 4h po wypieku - 100%; dopuszczalne odchylenie masy poszczególny</w:t>
      </w:r>
      <w:r w:rsidR="00807B53">
        <w:rPr>
          <w:sz w:val="20"/>
          <w:szCs w:val="20"/>
        </w:rPr>
        <w:t xml:space="preserve">ch sztuk pieczywa ±4% z tym, </w:t>
      </w:r>
      <w:r w:rsidR="00807B53" w:rsidRPr="00807B53">
        <w:rPr>
          <w:sz w:val="20"/>
          <w:szCs w:val="20"/>
        </w:rPr>
        <w:t>że </w:t>
      </w:r>
      <w:r w:rsidRPr="00807B53">
        <w:rPr>
          <w:sz w:val="20"/>
          <w:szCs w:val="20"/>
        </w:rPr>
        <w:t>średnia</w:t>
      </w:r>
      <w:r w:rsidRPr="00124062">
        <w:rPr>
          <w:sz w:val="20"/>
          <w:szCs w:val="20"/>
        </w:rPr>
        <w:t xml:space="preserve"> arytmetyczna masy 10 sztuk pieczywa nie powinna być mniejsza od podanej w opisie.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807B53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275B74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>stanowią kosze plastikowe wykonane z materiałów opakowaniow</w:t>
      </w:r>
      <w:r w:rsidR="00807B53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 zapachów, powinny zabezpieczać produkt przed zniszczeniem i zanieczyszczeniem.</w:t>
      </w:r>
    </w:p>
    <w:p w:rsidR="00407ABF" w:rsidRPr="00807B53" w:rsidRDefault="00407ABF" w:rsidP="00807B53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807B53">
        <w:rPr>
          <w:rStyle w:val="CharStyle125"/>
          <w:sz w:val="20"/>
          <w:szCs w:val="20"/>
        </w:rPr>
        <w:t xml:space="preserve">Przechowywanie: </w:t>
      </w:r>
      <w:r w:rsidRPr="00807B53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15485C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275B74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  <w:r w:rsidR="00275B74" w:rsidRPr="00124062">
        <w:rPr>
          <w:sz w:val="20"/>
          <w:szCs w:val="20"/>
        </w:rPr>
        <w:t xml:space="preserve"> </w:t>
      </w:r>
    </w:p>
    <w:p w:rsidR="00407ABF" w:rsidRPr="00124062" w:rsidRDefault="00407ABF" w:rsidP="00A571B0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</w:t>
      </w:r>
      <w:r w:rsidR="00275B74" w:rsidRPr="00124062">
        <w:rPr>
          <w:sz w:val="20"/>
          <w:szCs w:val="20"/>
        </w:rPr>
        <w:t>.</w:t>
      </w:r>
    </w:p>
    <w:p w:rsidR="00275B74" w:rsidRPr="00124062" w:rsidRDefault="00275B74" w:rsidP="00A571B0">
      <w:pPr>
        <w:pStyle w:val="Style39"/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407ABF" w:rsidRPr="00124062" w:rsidRDefault="00407ABF" w:rsidP="00905677">
      <w:pPr>
        <w:pStyle w:val="Style123"/>
        <w:keepNext/>
        <w:keepLines/>
        <w:numPr>
          <w:ilvl w:val="0"/>
          <w:numId w:val="182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Bułka tarta J.m.- kg, </w:t>
      </w:r>
      <w:r w:rsidRPr="00124062">
        <w:rPr>
          <w:sz w:val="20"/>
          <w:szCs w:val="20"/>
          <w:lang w:val="en-US" w:eastAsia="en-US" w:bidi="en-US"/>
        </w:rPr>
        <w:t xml:space="preserve">CPV </w:t>
      </w:r>
      <w:r w:rsidRPr="00124062">
        <w:rPr>
          <w:sz w:val="20"/>
          <w:szCs w:val="20"/>
        </w:rPr>
        <w:t xml:space="preserve">- </w:t>
      </w:r>
      <w:r w:rsidR="00001701" w:rsidRPr="00124062">
        <w:rPr>
          <w:sz w:val="20"/>
          <w:szCs w:val="20"/>
        </w:rPr>
        <w:t>158</w:t>
      </w:r>
      <w:r w:rsidR="00055AD0" w:rsidRPr="00124062">
        <w:rPr>
          <w:sz w:val="20"/>
          <w:szCs w:val="20"/>
        </w:rPr>
        <w:t>00000-6</w:t>
      </w:r>
    </w:p>
    <w:p w:rsidR="00A413C6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produkt otrzymany przez rozdrobnienie wysuszonego pieczywa pszennego zwykłego i wyborowego, </w:t>
      </w:r>
      <w:r w:rsidR="0015485C" w:rsidRPr="00124062">
        <w:rPr>
          <w:sz w:val="20"/>
          <w:szCs w:val="20"/>
        </w:rPr>
        <w:br/>
      </w:r>
      <w:r w:rsidRPr="00124062">
        <w:rPr>
          <w:sz w:val="20"/>
          <w:szCs w:val="20"/>
        </w:rPr>
        <w:t xml:space="preserve">bez dodatku nasion, nadzień i zdobień.. </w:t>
      </w:r>
    </w:p>
    <w:p w:rsidR="00407ABF" w:rsidRPr="00124062" w:rsidRDefault="00407ABF" w:rsidP="00A413C6">
      <w:pPr>
        <w:pStyle w:val="Style39"/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masa netto produktu – 400-500g,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wygląd zewnętrzny - postać sypka, bez grudek; niedopuszczalny </w:t>
      </w:r>
      <w:r w:rsidR="00807B53">
        <w:rPr>
          <w:sz w:val="20"/>
          <w:szCs w:val="20"/>
        </w:rPr>
        <w:t>produkt zabrudzony, spalony, ze </w:t>
      </w:r>
      <w:r w:rsidRPr="00124062">
        <w:rPr>
          <w:sz w:val="20"/>
          <w:szCs w:val="20"/>
        </w:rPr>
        <w:t>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barwa - od szarokremowej do złocistej, może być niejednolita,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142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-typowy dla suszonego pieczywa, niedopuszcz</w:t>
      </w:r>
      <w:r w:rsidR="005D1A81">
        <w:rPr>
          <w:sz w:val="20"/>
          <w:szCs w:val="20"/>
        </w:rPr>
        <w:t>alny smak i zapach świadczący o </w:t>
      </w:r>
      <w:r w:rsidRPr="00124062">
        <w:rPr>
          <w:sz w:val="20"/>
          <w:szCs w:val="20"/>
        </w:rPr>
        <w:t>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275B74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*wymagania mikrobiologiczne zgodnie z aktualnie obowiązującym prawem</w:t>
      </w:r>
      <w:r w:rsidR="00275B74" w:rsidRPr="00124062">
        <w:rPr>
          <w:sz w:val="20"/>
          <w:szCs w:val="20"/>
        </w:rPr>
        <w:t>;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407ABF" w:rsidRPr="00124062" w:rsidRDefault="00407ABF" w:rsidP="00A571B0">
      <w:pPr>
        <w:pStyle w:val="Style39"/>
        <w:shd w:val="clear" w:color="auto" w:fill="auto"/>
        <w:tabs>
          <w:tab w:val="left" w:pos="765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stopień rozdrobnienia - przesiew przez sito z drutu okrągłego ze stali, o boku oczka kwadratowego 1 mm, (m/m) nie mniej niż 90%, kwasowość, nie więcej niż 5,0 °, wilgotność, (m/m) nie więcej ni</w:t>
      </w:r>
      <w:r w:rsidR="00275B74" w:rsidRPr="00124062">
        <w:rPr>
          <w:sz w:val="20"/>
          <w:szCs w:val="20"/>
        </w:rPr>
        <w:t xml:space="preserve">ż 10%, zawartość cukrów ogółem </w:t>
      </w:r>
      <w:r w:rsidRPr="00124062">
        <w:rPr>
          <w:sz w:val="20"/>
          <w:szCs w:val="20"/>
        </w:rPr>
        <w:t xml:space="preserve">w suchej masie w przeliczeniu na sacharozę, (m/m) nie więcej niż 5,0%, zawartość tłuszczu w przeliczeniu na </w:t>
      </w:r>
      <w:r w:rsidR="001A460D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sucha masę, (m/m) nie więcej niż 3,0%, zawartość popiołu nierozpuszczalnego w 10% roztworze kw. soln</w:t>
      </w:r>
      <w:r w:rsidR="00275B74" w:rsidRPr="00124062">
        <w:rPr>
          <w:sz w:val="20"/>
          <w:szCs w:val="20"/>
        </w:rPr>
        <w:t>ego, (m/m) nie więcej niż 0,2 %</w:t>
      </w:r>
      <w:r w:rsidRPr="00124062">
        <w:rPr>
          <w:sz w:val="20"/>
          <w:szCs w:val="20"/>
        </w:rPr>
        <w:t>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jednostkowe - </w:t>
      </w:r>
      <w:r w:rsidRPr="00124062">
        <w:rPr>
          <w:sz w:val="20"/>
          <w:szCs w:val="20"/>
        </w:rPr>
        <w:t>torby papierowe wykonane z materiałów dopuszczonych do kontaktu z żywnością lub foliowe zamknięte zgrzewem, powinny zabezpieczać produkt przez zanieczyszczeniem i zniszczeniem,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4"/>
        </w:tabs>
        <w:spacing w:before="0" w:line="240" w:lineRule="auto"/>
        <w:contextualSpacing/>
        <w:jc w:val="both"/>
        <w:rPr>
          <w:sz w:val="20"/>
          <w:szCs w:val="20"/>
        </w:rPr>
      </w:pPr>
      <w:proofErr w:type="spellStart"/>
      <w:r w:rsidRPr="00124062">
        <w:rPr>
          <w:rStyle w:val="CharStyle125"/>
          <w:sz w:val="20"/>
          <w:szCs w:val="20"/>
          <w:lang w:val="en-US" w:eastAsia="en-US" w:bidi="en-US"/>
        </w:rPr>
        <w:t>transportowe</w:t>
      </w:r>
      <w:proofErr w:type="spellEnd"/>
      <w:r w:rsidRPr="00124062">
        <w:rPr>
          <w:rStyle w:val="CharStyle125"/>
          <w:sz w:val="20"/>
          <w:szCs w:val="20"/>
          <w:lang w:val="en-US" w:eastAsia="en-US" w:bidi="en-US"/>
        </w:rPr>
        <w:t xml:space="preserve"> - </w:t>
      </w:r>
      <w:r w:rsidRPr="00124062">
        <w:rPr>
          <w:sz w:val="20"/>
          <w:szCs w:val="20"/>
        </w:rPr>
        <w:t xml:space="preserve">stanowią </w:t>
      </w:r>
      <w:r w:rsidRPr="00124062">
        <w:rPr>
          <w:sz w:val="20"/>
          <w:szCs w:val="20"/>
          <w:lang w:val="en-US" w:eastAsia="en-US" w:bidi="en-US"/>
        </w:rPr>
        <w:t xml:space="preserve">folia </w:t>
      </w:r>
      <w:proofErr w:type="spellStart"/>
      <w:r w:rsidRPr="00124062">
        <w:rPr>
          <w:sz w:val="20"/>
          <w:szCs w:val="20"/>
          <w:lang w:val="en-US" w:eastAsia="en-US" w:bidi="en-US"/>
        </w:rPr>
        <w:t>termokurczliwa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pudła </w:t>
      </w:r>
      <w:proofErr w:type="spellStart"/>
      <w:r w:rsidRPr="00124062">
        <w:rPr>
          <w:sz w:val="20"/>
          <w:szCs w:val="20"/>
          <w:lang w:val="en-US" w:eastAsia="en-US" w:bidi="en-US"/>
        </w:rPr>
        <w:t>kartonowe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lub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kosze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plastikowe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od 5 do 10kg </w:t>
      </w:r>
      <w:r w:rsidRPr="00124062">
        <w:rPr>
          <w:sz w:val="20"/>
          <w:szCs w:val="20"/>
        </w:rPr>
        <w:t xml:space="preserve">wykonane </w:t>
      </w:r>
      <w:r w:rsidRPr="00124062">
        <w:rPr>
          <w:sz w:val="20"/>
          <w:szCs w:val="20"/>
          <w:lang w:val="en-US" w:eastAsia="en-US" w:bidi="en-US"/>
        </w:rPr>
        <w:t>z </w:t>
      </w:r>
      <w:r w:rsidRPr="00124062">
        <w:rPr>
          <w:sz w:val="20"/>
          <w:szCs w:val="20"/>
        </w:rPr>
        <w:t xml:space="preserve">materiałów </w:t>
      </w:r>
      <w:r w:rsidRPr="00124062">
        <w:rPr>
          <w:sz w:val="20"/>
          <w:szCs w:val="20"/>
          <w:lang w:val="en-US" w:eastAsia="en-US" w:bidi="en-US"/>
        </w:rPr>
        <w:t xml:space="preserve">opakowaniowych przeznaczonych do </w:t>
      </w:r>
      <w:r w:rsidRPr="00124062">
        <w:rPr>
          <w:sz w:val="20"/>
          <w:szCs w:val="20"/>
        </w:rPr>
        <w:t xml:space="preserve">kontaktu z żywnością. Opakowania powinny być </w:t>
      </w:r>
      <w:r w:rsidR="001A460D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 xml:space="preserve">suche, czyste, bez obcych zapachów, niezapleśniałe, powinny zabezpieczać produkt przed zniszczeniem i </w:t>
      </w:r>
      <w:r w:rsidR="001A460D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data minimalnej trwałości lub termin przydatności do spożycia,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nalot pleśni, barwa szarozielona,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F35842" w:rsidRPr="00124062" w:rsidRDefault="00F35842" w:rsidP="00F35842">
      <w:pPr>
        <w:pStyle w:val="Style39"/>
        <w:shd w:val="clear" w:color="auto" w:fill="auto"/>
        <w:tabs>
          <w:tab w:val="left" w:pos="219"/>
        </w:tabs>
        <w:spacing w:before="0" w:line="240" w:lineRule="auto"/>
        <w:contextualSpacing/>
        <w:jc w:val="both"/>
        <w:rPr>
          <w:sz w:val="20"/>
          <w:szCs w:val="20"/>
        </w:rPr>
      </w:pPr>
    </w:p>
    <w:p w:rsidR="00212EB0" w:rsidRPr="00124062" w:rsidRDefault="00212EB0" w:rsidP="00F35842">
      <w:pPr>
        <w:pStyle w:val="Style123"/>
        <w:keepNext/>
        <w:keepLines/>
        <w:numPr>
          <w:ilvl w:val="0"/>
          <w:numId w:val="182"/>
        </w:numPr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Rogal pszenny z makiem J.m.- kg, </w:t>
      </w:r>
      <w:r w:rsidRPr="00124062">
        <w:rPr>
          <w:sz w:val="20"/>
          <w:szCs w:val="20"/>
          <w:lang w:val="en-US" w:eastAsia="en-US" w:bidi="en-US"/>
        </w:rPr>
        <w:t>CPV-15811000-6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pszenne, wyrabiane z mąki pszennej na kwasie,</w:t>
      </w:r>
      <w:r w:rsidR="00807B53">
        <w:rPr>
          <w:sz w:val="20"/>
          <w:szCs w:val="20"/>
        </w:rPr>
        <w:t xml:space="preserve"> kwasie z dodatkiem drożdży lub </w:t>
      </w:r>
      <w:r w:rsidRPr="00124062">
        <w:rPr>
          <w:sz w:val="20"/>
          <w:szCs w:val="20"/>
        </w:rPr>
        <w:t xml:space="preserve">drożdżach, z dodatkiem soli, mleka, ekstraktu słodowego, maku i innych surowców określonych recepturą. </w:t>
      </w:r>
    </w:p>
    <w:p w:rsidR="00212EB0" w:rsidRPr="00124062" w:rsidRDefault="00212EB0" w:rsidP="00212EB0">
      <w:pPr>
        <w:pStyle w:val="Style39"/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212EB0" w:rsidRPr="00124062" w:rsidRDefault="00212EB0" w:rsidP="00212EB0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ogólne - </w:t>
      </w:r>
      <w:r w:rsidR="00B046D2" w:rsidRPr="00124062">
        <w:rPr>
          <w:sz w:val="20"/>
          <w:szCs w:val="20"/>
        </w:rPr>
        <w:t>rogale o masie 80-</w:t>
      </w:r>
      <w:r w:rsidRPr="00124062">
        <w:rPr>
          <w:sz w:val="20"/>
          <w:szCs w:val="20"/>
        </w:rPr>
        <w:t>100g ,</w:t>
      </w:r>
    </w:p>
    <w:p w:rsidR="00212EB0" w:rsidRPr="00124062" w:rsidRDefault="00212EB0" w:rsidP="00212EB0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rogala – półkolistego walca o końcach zwężonych, posypane makiem, niedopuszczalne wyroby zdeformowane, zgniecione, zabrudzone, spalone, ze śladami pleśni,</w:t>
      </w:r>
    </w:p>
    <w:p w:rsidR="00212EB0" w:rsidRPr="00124062" w:rsidRDefault="00212EB0" w:rsidP="00212EB0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skórka - ściśle połączona z miękiszem, błyszcząca, gładka, o barwie od złocistej do jasnobrązowej, grubość skórki nie mniejsza niż 2 mm, z posypką z maku;</w:t>
      </w:r>
    </w:p>
    <w:p w:rsidR="00212EB0" w:rsidRPr="00124062" w:rsidRDefault="00212EB0" w:rsidP="00212EB0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miękisz - o dość równomiernej porowatości i równomiernym zabarwieniu, suchy w dotyku, o dobrej krajalności, miękisz po lekkim nacisku powinien wrócić do stanu pierwotnego bez deformacji struktury; nie dopuszcza się wyrobów o miękiszu lepkim, niedopieczonym, z zakalcem, kruszącym się, zanieczyszczonym, z obecnością grudek mąki lub soli,</w:t>
      </w:r>
    </w:p>
    <w:p w:rsidR="00212EB0" w:rsidRPr="00124062" w:rsidRDefault="00212EB0" w:rsidP="00212EB0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smak i zapach - aromatyczny, typowy dla tego rodzaju pieczywa, niedopuszczalny smak </w:t>
      </w:r>
      <w:r w:rsidR="005D1A81">
        <w:rPr>
          <w:sz w:val="20"/>
          <w:szCs w:val="20"/>
        </w:rPr>
        <w:t xml:space="preserve">i zapach świadczący </w:t>
      </w:r>
      <w:r w:rsidRPr="00124062">
        <w:rPr>
          <w:sz w:val="20"/>
          <w:szCs w:val="20"/>
        </w:rPr>
        <w:t>o nieświeżości lub inny obcy.</w:t>
      </w:r>
    </w:p>
    <w:p w:rsidR="00212EB0" w:rsidRPr="00124062" w:rsidRDefault="00212EB0" w:rsidP="00212E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212EB0" w:rsidRPr="00124062" w:rsidRDefault="00212EB0" w:rsidP="00212E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prawem;</w:t>
      </w:r>
    </w:p>
    <w:p w:rsidR="00212EB0" w:rsidRPr="00124062" w:rsidRDefault="00212EB0" w:rsidP="00212E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 fizykochemiczne:</w:t>
      </w:r>
    </w:p>
    <w:p w:rsidR="00212EB0" w:rsidRPr="00124062" w:rsidRDefault="00212EB0" w:rsidP="00212E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kwasowość, nie więcej niż 3,0 °, objętość 100g pieczywa, nie mniej</w:t>
      </w:r>
      <w:r w:rsidR="005D1A81">
        <w:rPr>
          <w:sz w:val="20"/>
          <w:szCs w:val="20"/>
        </w:rPr>
        <w:t>sza niż 280cm3, masa pieczywa o </w:t>
      </w:r>
      <w:r w:rsidRPr="00124062">
        <w:rPr>
          <w:sz w:val="20"/>
          <w:szCs w:val="20"/>
        </w:rPr>
        <w:t>masie 100g do 4h po wypieku - 100%; dopuszczalne odchylenie masy poszczególnych sztuk pieczywa ±4% z tym, że średnia arytmetyczna masy 30 sztuk pieczywa nie powinna być mniejsza od podanej w opisie.</w:t>
      </w:r>
    </w:p>
    <w:p w:rsidR="00212EB0" w:rsidRPr="00124062" w:rsidRDefault="00212EB0" w:rsidP="00212E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plastikowe wykonane z materiałów opakowaniow</w:t>
      </w:r>
      <w:r w:rsidR="005D1A81">
        <w:rPr>
          <w:sz w:val="20"/>
          <w:szCs w:val="20"/>
        </w:rPr>
        <w:t xml:space="preserve">ych przeznaczonych do kontaktu </w:t>
      </w:r>
      <w:r w:rsidRPr="00124062">
        <w:rPr>
          <w:sz w:val="20"/>
          <w:szCs w:val="20"/>
        </w:rPr>
        <w:t>z żywnością. Opakowania powinny być suche, czyste, bez obcych</w:t>
      </w:r>
      <w:r w:rsidR="005D1A81">
        <w:rPr>
          <w:sz w:val="20"/>
          <w:szCs w:val="20"/>
        </w:rPr>
        <w:t xml:space="preserve"> zapachów, powinny zabezpieczać </w:t>
      </w:r>
      <w:r w:rsidRPr="00124062">
        <w:rPr>
          <w:sz w:val="20"/>
          <w:szCs w:val="20"/>
        </w:rPr>
        <w:t>produkt przed zniszczeniem i zanieczyszczeniem.</w:t>
      </w:r>
    </w:p>
    <w:p w:rsidR="00212EB0" w:rsidRPr="00124062" w:rsidRDefault="00212EB0" w:rsidP="00212E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212EB0" w:rsidRPr="00124062" w:rsidRDefault="00212EB0" w:rsidP="00212E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>warunki przechowywania,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212EB0" w:rsidRPr="00124062" w:rsidRDefault="00212EB0" w:rsidP="00212E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7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pieczywo o skórce oddzielającej się od miękiszu, zabrudzone, spalone, niedopieczone, o wyraźnie niewłaściwej porowatości, o miękiszu lepkim, z zakalcem, kruszącym się, z obecnością grudek mąki lub soli,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 objawy zakażenia laseczką ziemniaczan</w:t>
      </w:r>
      <w:r w:rsidR="0015485C" w:rsidRPr="00124062">
        <w:rPr>
          <w:sz w:val="20"/>
          <w:szCs w:val="20"/>
        </w:rPr>
        <w:t>ą</w:t>
      </w:r>
      <w:r w:rsidRPr="00124062">
        <w:rPr>
          <w:sz w:val="20"/>
          <w:szCs w:val="20"/>
        </w:rPr>
        <w:t>,</w:t>
      </w:r>
    </w:p>
    <w:p w:rsidR="00212EB0" w:rsidRPr="00124062" w:rsidRDefault="00212EB0" w:rsidP="00212EB0">
      <w:pPr>
        <w:pStyle w:val="Style39"/>
        <w:numPr>
          <w:ilvl w:val="0"/>
          <w:numId w:val="7"/>
        </w:numPr>
        <w:shd w:val="clear" w:color="auto" w:fill="auto"/>
        <w:tabs>
          <w:tab w:val="left" w:pos="222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212EB0" w:rsidRPr="00124062" w:rsidRDefault="00212EB0" w:rsidP="00212EB0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24062">
        <w:rPr>
          <w:rFonts w:ascii="Arial" w:hAnsi="Arial" w:cs="Arial"/>
          <w:sz w:val="20"/>
          <w:szCs w:val="20"/>
        </w:rPr>
        <w:t>brak oznakowania opakowań, ich uszkodzenia mechaniczne, zabrudzenia.</w:t>
      </w:r>
    </w:p>
    <w:p w:rsidR="0015485C" w:rsidRDefault="0015485C" w:rsidP="00212EB0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F35842" w:rsidRPr="00124062" w:rsidRDefault="00F35842" w:rsidP="00212EB0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407ABF" w:rsidRPr="00124062" w:rsidRDefault="001A460D" w:rsidP="001A460D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124062">
        <w:rPr>
          <w:rFonts w:ascii="Arial" w:hAnsi="Arial" w:cs="Arial"/>
          <w:b/>
          <w:bCs/>
          <w:sz w:val="20"/>
          <w:szCs w:val="20"/>
        </w:rPr>
        <w:t>Blok nr 4:</w:t>
      </w:r>
    </w:p>
    <w:p w:rsidR="009A3848" w:rsidRPr="00124062" w:rsidRDefault="00407ABF" w:rsidP="009A3848">
      <w:pPr>
        <w:pStyle w:val="Style123"/>
        <w:keepNext/>
        <w:keepLines/>
        <w:shd w:val="clear" w:color="auto" w:fill="auto"/>
        <w:spacing w:before="0"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1. </w:t>
      </w:r>
      <w:r w:rsidR="009A3848" w:rsidRPr="00124062">
        <w:rPr>
          <w:sz w:val="20"/>
          <w:szCs w:val="20"/>
        </w:rPr>
        <w:t>Drożdżówk</w:t>
      </w:r>
      <w:r w:rsidR="00DF2CB2" w:rsidRPr="00124062">
        <w:rPr>
          <w:sz w:val="20"/>
          <w:szCs w:val="20"/>
        </w:rPr>
        <w:t>a</w:t>
      </w:r>
      <w:r w:rsidR="009A3848" w:rsidRPr="00124062">
        <w:rPr>
          <w:sz w:val="20"/>
          <w:szCs w:val="20"/>
        </w:rPr>
        <w:t xml:space="preserve"> z nadzieniem J.m.- kg, </w:t>
      </w:r>
      <w:r w:rsidR="009A3848" w:rsidRPr="00124062">
        <w:rPr>
          <w:sz w:val="20"/>
          <w:szCs w:val="20"/>
          <w:lang w:val="en-US" w:eastAsia="en-US" w:bidi="en-US"/>
        </w:rPr>
        <w:t>CPV-15812000-3</w:t>
      </w:r>
    </w:p>
    <w:p w:rsidR="00807B53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</w:t>
      </w:r>
      <w:r w:rsidR="00807B53">
        <w:rPr>
          <w:sz w:val="20"/>
          <w:szCs w:val="20"/>
        </w:rPr>
        <w:t>ób</w:t>
      </w:r>
      <w:r w:rsidRPr="00124062">
        <w:rPr>
          <w:sz w:val="20"/>
          <w:szCs w:val="20"/>
        </w:rPr>
        <w:t xml:space="preserve"> otrzyman</w:t>
      </w:r>
      <w:r w:rsidR="00807B53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z ciasta drożdżowego, przy użyciu mąki, tłuszczu, jaja,</w:t>
      </w:r>
      <w:r w:rsidR="005D1A81">
        <w:rPr>
          <w:sz w:val="20"/>
          <w:szCs w:val="20"/>
        </w:rPr>
        <w:t xml:space="preserve"> cukru, spulchnion</w:t>
      </w:r>
      <w:r w:rsidR="00807B53">
        <w:rPr>
          <w:sz w:val="20"/>
          <w:szCs w:val="20"/>
        </w:rPr>
        <w:t>y</w:t>
      </w:r>
      <w:r w:rsidR="005D1A81">
        <w:rPr>
          <w:sz w:val="20"/>
          <w:szCs w:val="20"/>
        </w:rPr>
        <w:t xml:space="preserve"> drożdżami, </w:t>
      </w:r>
      <w:r w:rsidRPr="00124062">
        <w:rPr>
          <w:sz w:val="20"/>
          <w:szCs w:val="20"/>
        </w:rPr>
        <w:t xml:space="preserve">z dodatkiem innych surowców określonych recepturą, </w:t>
      </w:r>
      <w:r w:rsidRPr="00124062">
        <w:rPr>
          <w:rStyle w:val="CharStyle125"/>
          <w:sz w:val="20"/>
          <w:szCs w:val="20"/>
        </w:rPr>
        <w:t xml:space="preserve">z nadzieniem śmietankowo - twarogowym, makiem, dżemem, powidłami, budyniem lub z wykorzystaniem owoców sezonowych (rabarbar, jagody, truskawki, jabłka, śliwki), </w:t>
      </w:r>
      <w:r w:rsidRPr="00124062">
        <w:rPr>
          <w:sz w:val="20"/>
          <w:szCs w:val="20"/>
        </w:rPr>
        <w:t>wykończon</w:t>
      </w:r>
      <w:r w:rsidR="00807B53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kruszonką. </w:t>
      </w:r>
    </w:p>
    <w:p w:rsidR="009A3848" w:rsidRPr="00124062" w:rsidRDefault="009A3848" w:rsidP="00807B53">
      <w:pPr>
        <w:pStyle w:val="Style39"/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ogólne - drożdżówk</w:t>
      </w:r>
      <w:r w:rsidR="001B69C6">
        <w:rPr>
          <w:sz w:val="20"/>
          <w:szCs w:val="20"/>
        </w:rPr>
        <w:t>a</w:t>
      </w:r>
      <w:r w:rsidRPr="00124062">
        <w:rPr>
          <w:sz w:val="20"/>
          <w:szCs w:val="20"/>
        </w:rPr>
        <w:t xml:space="preserve"> o masie 70-100g,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okrągły, podłużny, warkocz, ślimak- dwusmakowe powierzchnia górna wykończona kruszonką; niedopuszczalne wyroby zdeformowane, zgniecione, zabrudzone, spalone, ze śladami pleśni,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konsystencja i struktura - miękisz dość równomiernie drobno i </w:t>
      </w:r>
      <w:r w:rsidR="005D1A81">
        <w:rPr>
          <w:sz w:val="20"/>
          <w:szCs w:val="20"/>
        </w:rPr>
        <w:t>średnio porowaty, elastyczny, z </w:t>
      </w:r>
      <w:r w:rsidRPr="00124062">
        <w:rPr>
          <w:sz w:val="20"/>
          <w:szCs w:val="20"/>
        </w:rPr>
        <w:t>widocznym nadzieniem, nie dopuszcza się wyrobów o miękiszu lepkim, niedopieczonym, z zakalcem, kruszącym się, zanieczyszczonym, z obecnością grudek mąki lub soli,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złocista do jasnobrązowej,</w:t>
      </w:r>
    </w:p>
    <w:p w:rsidR="009A3848" w:rsidRPr="00124062" w:rsidRDefault="009A3848" w:rsidP="009A3848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smak i zapach - aromatyczny, typowy dla tego rodzaju wyrobu, niedopuszc</w:t>
      </w:r>
      <w:r w:rsidR="005D1A81">
        <w:rPr>
          <w:sz w:val="20"/>
          <w:szCs w:val="20"/>
        </w:rPr>
        <w:t xml:space="preserve">zalny smak i zapach świadczący </w:t>
      </w:r>
      <w:r w:rsidRPr="00124062">
        <w:rPr>
          <w:sz w:val="20"/>
          <w:szCs w:val="20"/>
        </w:rPr>
        <w:t>o nieświeżości lub inny obcy.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dodatkowych i substancji pomagających w przetwarzaniu zgodnie z aktualnie obowiązującym prawem;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*wymagania mikrobiologiczne zgodnie z aktualnie obowiązującym prawem. 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Opakowania: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zbiorcze - </w:t>
      </w:r>
      <w:r w:rsidRPr="00124062">
        <w:rPr>
          <w:sz w:val="20"/>
          <w:szCs w:val="20"/>
        </w:rPr>
        <w:t>stanowią kosze płytkie lub kartony wykonane z materiałów opakowaniowych przeznaczonych do  kontaktu z żywnością. Drożdżówki należy układać jednowarstwowo. Opakowania powinny być suche, czyste, bez obcych zapachów, powinny zabezpieczać produkt przed zniszczeniem i zanieczyszczeniem.</w:t>
      </w:r>
    </w:p>
    <w:p w:rsidR="009A3848" w:rsidRPr="00124062" w:rsidRDefault="009A3848" w:rsidP="009A3848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9A3848" w:rsidRPr="00124062" w:rsidRDefault="009A3848" w:rsidP="009A3848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spalony, niedopieczony, o wyraźnie niewłaściwej porowatości, o miękiszu lepkim, z  zakalcem, kruszącym się, z obecnością grudek mąki lub soli,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9A3848" w:rsidRPr="00124062" w:rsidRDefault="009A3848" w:rsidP="009A3848">
      <w:pPr>
        <w:pStyle w:val="Style39"/>
        <w:numPr>
          <w:ilvl w:val="0"/>
          <w:numId w:val="7"/>
        </w:numPr>
        <w:shd w:val="clear" w:color="auto" w:fill="auto"/>
        <w:tabs>
          <w:tab w:val="left" w:pos="21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9A3848" w:rsidRPr="00124062" w:rsidRDefault="009A3848" w:rsidP="00A571B0">
      <w:pPr>
        <w:pStyle w:val="Style123"/>
        <w:keepNext/>
        <w:keepLines/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</w:p>
    <w:p w:rsidR="00407ABF" w:rsidRPr="00124062" w:rsidRDefault="009A3848" w:rsidP="00A571B0">
      <w:pPr>
        <w:pStyle w:val="Style123"/>
        <w:keepNext/>
        <w:keepLines/>
        <w:shd w:val="clear" w:color="auto" w:fill="auto"/>
        <w:spacing w:before="0" w:line="240" w:lineRule="auto"/>
        <w:ind w:left="284" w:hanging="284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 xml:space="preserve">2. </w:t>
      </w:r>
      <w:r w:rsidR="00407ABF" w:rsidRPr="00124062">
        <w:rPr>
          <w:sz w:val="20"/>
          <w:szCs w:val="20"/>
        </w:rPr>
        <w:t>Pącz</w:t>
      </w:r>
      <w:r w:rsidR="00DF2CB2" w:rsidRPr="00124062">
        <w:rPr>
          <w:sz w:val="20"/>
          <w:szCs w:val="20"/>
        </w:rPr>
        <w:t xml:space="preserve">ek </w:t>
      </w:r>
      <w:r w:rsidR="00407ABF" w:rsidRPr="00124062">
        <w:rPr>
          <w:sz w:val="20"/>
          <w:szCs w:val="20"/>
        </w:rPr>
        <w:t>drożdżow</w:t>
      </w:r>
      <w:r w:rsidR="00DF2CB2" w:rsidRPr="00124062">
        <w:rPr>
          <w:sz w:val="20"/>
          <w:szCs w:val="20"/>
        </w:rPr>
        <w:t>y</w:t>
      </w:r>
      <w:r w:rsidR="00407ABF" w:rsidRPr="00124062">
        <w:rPr>
          <w:sz w:val="20"/>
          <w:szCs w:val="20"/>
        </w:rPr>
        <w:t xml:space="preserve"> J.m.- kg, </w:t>
      </w:r>
      <w:r w:rsidR="00407ABF" w:rsidRPr="00124062">
        <w:rPr>
          <w:sz w:val="20"/>
          <w:szCs w:val="20"/>
          <w:lang w:val="en-US" w:eastAsia="en-US" w:bidi="en-US"/>
        </w:rPr>
        <w:t>CPV-15812000-3</w:t>
      </w:r>
    </w:p>
    <w:p w:rsidR="001A460D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</w:t>
      </w:r>
      <w:r w:rsidR="00807B53">
        <w:rPr>
          <w:sz w:val="20"/>
          <w:szCs w:val="20"/>
        </w:rPr>
        <w:t>ób</w:t>
      </w:r>
      <w:r w:rsidRPr="00124062">
        <w:rPr>
          <w:sz w:val="20"/>
          <w:szCs w:val="20"/>
        </w:rPr>
        <w:t xml:space="preserve"> otrzyman</w:t>
      </w:r>
      <w:r w:rsidR="00807B53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z ciasta drożdżowego, przy użyciu mąki, tłuszczu, jaja,</w:t>
      </w:r>
      <w:r w:rsidR="005D1A81">
        <w:rPr>
          <w:sz w:val="20"/>
          <w:szCs w:val="20"/>
        </w:rPr>
        <w:t xml:space="preserve"> cukru, spulchnion</w:t>
      </w:r>
      <w:r w:rsidR="00807B53">
        <w:rPr>
          <w:sz w:val="20"/>
          <w:szCs w:val="20"/>
        </w:rPr>
        <w:t>y</w:t>
      </w:r>
      <w:r w:rsidR="005D1A81">
        <w:rPr>
          <w:sz w:val="20"/>
          <w:szCs w:val="20"/>
        </w:rPr>
        <w:t xml:space="preserve"> drożdżami, </w:t>
      </w:r>
      <w:r w:rsidRPr="00124062">
        <w:rPr>
          <w:sz w:val="20"/>
          <w:szCs w:val="20"/>
        </w:rPr>
        <w:t xml:space="preserve">z dodatkiem innych surowców określonych recepturą, </w:t>
      </w:r>
      <w:r w:rsidRPr="00124062">
        <w:rPr>
          <w:rStyle w:val="CharStyle125"/>
          <w:sz w:val="20"/>
          <w:szCs w:val="20"/>
        </w:rPr>
        <w:t xml:space="preserve">z nadzieniem z marmolady, dżemu, kremu toffi, budyniowym, krówka lub czekoladowym, </w:t>
      </w:r>
      <w:r w:rsidRPr="00124062">
        <w:rPr>
          <w:sz w:val="20"/>
          <w:szCs w:val="20"/>
        </w:rPr>
        <w:t>smażon</w:t>
      </w:r>
      <w:r w:rsidR="00807B53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 w tłuszczu, </w:t>
      </w:r>
      <w:r w:rsidRPr="00124062">
        <w:rPr>
          <w:rStyle w:val="CharStyle125"/>
          <w:sz w:val="20"/>
          <w:szCs w:val="20"/>
        </w:rPr>
        <w:t>wykończone lukrem, cukrem pudrem lub oblane czekoladą</w:t>
      </w:r>
      <w:r w:rsidRPr="00124062">
        <w:rPr>
          <w:sz w:val="20"/>
          <w:szCs w:val="20"/>
        </w:rPr>
        <w:t xml:space="preserve">. </w:t>
      </w:r>
    </w:p>
    <w:p w:rsidR="00407ABF" w:rsidRPr="00124062" w:rsidRDefault="00407ABF" w:rsidP="001A460D">
      <w:pPr>
        <w:pStyle w:val="Style39"/>
        <w:shd w:val="clear" w:color="auto" w:fill="auto"/>
        <w:tabs>
          <w:tab w:val="left" w:pos="220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Wymagania: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ogólne - pącz</w:t>
      </w:r>
      <w:r w:rsidR="00807B53">
        <w:rPr>
          <w:sz w:val="20"/>
          <w:szCs w:val="20"/>
        </w:rPr>
        <w:t>ek</w:t>
      </w:r>
      <w:r w:rsidRPr="00124062">
        <w:rPr>
          <w:sz w:val="20"/>
          <w:szCs w:val="20"/>
        </w:rPr>
        <w:t xml:space="preserve"> o masie</w:t>
      </w:r>
      <w:r w:rsidR="00275B74" w:rsidRPr="00124062">
        <w:rPr>
          <w:sz w:val="20"/>
          <w:szCs w:val="20"/>
        </w:rPr>
        <w:t xml:space="preserve"> 70-10</w:t>
      </w:r>
      <w:r w:rsidRPr="00124062">
        <w:rPr>
          <w:sz w:val="20"/>
          <w:szCs w:val="20"/>
        </w:rPr>
        <w:t>0g,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wygląd zewnętrzny - kształt okrągły, powierzchnia górna wykończona cukrem pudrem lub lukrem; niedopuszczalne wyroby zdeformowane, zgniecione, zabrudzone, spalone, ze śladami pleśni,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lastRenderedPageBreak/>
        <w:t xml:space="preserve">konsystencja </w:t>
      </w:r>
      <w:proofErr w:type="spellStart"/>
      <w:r w:rsidRPr="00124062">
        <w:rPr>
          <w:sz w:val="20"/>
          <w:szCs w:val="20"/>
          <w:lang w:val="en-US" w:eastAsia="en-US" w:bidi="en-US"/>
        </w:rPr>
        <w:t>i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struktura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- </w:t>
      </w:r>
      <w:r w:rsidRPr="00124062">
        <w:rPr>
          <w:sz w:val="20"/>
          <w:szCs w:val="20"/>
        </w:rPr>
        <w:t xml:space="preserve">miękisz dość równomiernie </w:t>
      </w:r>
      <w:proofErr w:type="spellStart"/>
      <w:r w:rsidRPr="00124062">
        <w:rPr>
          <w:sz w:val="20"/>
          <w:szCs w:val="20"/>
          <w:lang w:val="en-US" w:eastAsia="en-US" w:bidi="en-US"/>
        </w:rPr>
        <w:t>drobno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i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średnio </w:t>
      </w:r>
      <w:proofErr w:type="spellStart"/>
      <w:r w:rsidRPr="00124062">
        <w:rPr>
          <w:sz w:val="20"/>
          <w:szCs w:val="20"/>
          <w:lang w:val="en-US" w:eastAsia="en-US" w:bidi="en-US"/>
        </w:rPr>
        <w:t>nieco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r w:rsidRPr="00124062">
        <w:rPr>
          <w:sz w:val="20"/>
          <w:szCs w:val="20"/>
        </w:rPr>
        <w:t xml:space="preserve">nierównomiernie </w:t>
      </w:r>
      <w:proofErr w:type="spellStart"/>
      <w:r w:rsidRPr="00124062">
        <w:rPr>
          <w:sz w:val="20"/>
          <w:szCs w:val="20"/>
          <w:lang w:val="en-US" w:eastAsia="en-US" w:bidi="en-US"/>
        </w:rPr>
        <w:t>porowaty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 xml:space="preserve">sprężysty, </w:t>
      </w:r>
      <w:r w:rsidRPr="00124062">
        <w:rPr>
          <w:sz w:val="20"/>
          <w:szCs w:val="20"/>
          <w:lang w:val="en-US" w:eastAsia="en-US" w:bidi="en-US"/>
        </w:rPr>
        <w:t xml:space="preserve">z </w:t>
      </w:r>
      <w:proofErr w:type="spellStart"/>
      <w:r w:rsidRPr="00124062">
        <w:rPr>
          <w:sz w:val="20"/>
          <w:szCs w:val="20"/>
          <w:lang w:val="en-US" w:eastAsia="en-US" w:bidi="en-US"/>
        </w:rPr>
        <w:t>widocznym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 </w:t>
      </w:r>
      <w:proofErr w:type="spellStart"/>
      <w:r w:rsidRPr="00124062">
        <w:rPr>
          <w:sz w:val="20"/>
          <w:szCs w:val="20"/>
          <w:lang w:val="en-US" w:eastAsia="en-US" w:bidi="en-US"/>
        </w:rPr>
        <w:t>nadzieniem</w:t>
      </w:r>
      <w:proofErr w:type="spellEnd"/>
      <w:r w:rsidRPr="00124062">
        <w:rPr>
          <w:sz w:val="20"/>
          <w:szCs w:val="20"/>
          <w:lang w:val="en-US" w:eastAsia="en-US" w:bidi="en-US"/>
        </w:rPr>
        <w:t xml:space="preserve">, </w:t>
      </w:r>
      <w:r w:rsidRPr="00124062">
        <w:rPr>
          <w:sz w:val="20"/>
          <w:szCs w:val="20"/>
        </w:rPr>
        <w:t>z typowym niewielkim rozwarstwieniem na granicy użytego nadzienia, nie dopuszcza się wyrobów o miękiszu lepkim, niedopieczonym, z zakalcem, kruszącym się, zanieczyszczonym,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barwa - miękiszu: kremowa; skórki: jasnobrązowa do brązowej z widoczną obwódką o jaśniejszym zabarwieniu lub bez obwódki,</w:t>
      </w:r>
    </w:p>
    <w:p w:rsidR="00407ABF" w:rsidRPr="00124062" w:rsidRDefault="00407ABF" w:rsidP="00684037">
      <w:pPr>
        <w:pStyle w:val="Style39"/>
        <w:numPr>
          <w:ilvl w:val="0"/>
          <w:numId w:val="8"/>
        </w:numPr>
        <w:shd w:val="clear" w:color="auto" w:fill="auto"/>
        <w:spacing w:before="0" w:line="240" w:lineRule="auto"/>
        <w:ind w:left="284" w:hanging="142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 xml:space="preserve">smak i zapach - aromatyczny, typowy dla tego rodzaju wyrobu, z nieco wyczuwalnym tłuszczem użytym do </w:t>
      </w:r>
      <w:r w:rsidR="00684037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smażenia, niedopuszczalny smak i zapach świadczący o nieświeżości lub inny obcy.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*zawartość zanieczyszczeń w produkcie oraz dozwolonych substancji dodatko</w:t>
      </w:r>
      <w:r w:rsidR="00275B74" w:rsidRPr="00124062">
        <w:rPr>
          <w:sz w:val="20"/>
          <w:szCs w:val="20"/>
        </w:rPr>
        <w:t xml:space="preserve">wych i substancji pomagających </w:t>
      </w:r>
      <w:r w:rsidRPr="00124062">
        <w:rPr>
          <w:sz w:val="20"/>
          <w:szCs w:val="20"/>
        </w:rPr>
        <w:t>w przetwarzaniu zgodnie z aktualnie obowiązującym prawem;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>*wymagania mikrobiologiczne zgodnie z aktualnie obowiązującym prawem.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jc w:val="left"/>
        <w:rPr>
          <w:sz w:val="20"/>
          <w:szCs w:val="20"/>
        </w:rPr>
      </w:pPr>
      <w:r w:rsidRPr="00124062">
        <w:rPr>
          <w:sz w:val="20"/>
          <w:szCs w:val="20"/>
        </w:rPr>
        <w:t xml:space="preserve"> Opakowania: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25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>zbiorcze</w:t>
      </w:r>
      <w:r w:rsidR="00275B74" w:rsidRPr="00124062">
        <w:rPr>
          <w:rStyle w:val="CharStyle125"/>
          <w:sz w:val="20"/>
          <w:szCs w:val="20"/>
        </w:rPr>
        <w:t xml:space="preserve"> </w:t>
      </w:r>
      <w:r w:rsidRPr="00124062">
        <w:rPr>
          <w:rStyle w:val="CharStyle125"/>
          <w:sz w:val="20"/>
          <w:szCs w:val="20"/>
        </w:rPr>
        <w:t xml:space="preserve">- </w:t>
      </w:r>
      <w:r w:rsidRPr="00124062">
        <w:rPr>
          <w:sz w:val="20"/>
          <w:szCs w:val="20"/>
        </w:rPr>
        <w:t xml:space="preserve">stanowią kosze płytkie lub kartony wykonane z materiałów opakowaniowych przeznaczonych do </w:t>
      </w:r>
      <w:r w:rsidR="00684037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kontaktu z żywnością. Pączki należy układać jednowarstwowo. Opakowania</w:t>
      </w:r>
      <w:r w:rsidR="00684037" w:rsidRPr="00124062">
        <w:rPr>
          <w:sz w:val="20"/>
          <w:szCs w:val="20"/>
        </w:rPr>
        <w:t xml:space="preserve"> powinny być suche, czyste, bez </w:t>
      </w:r>
      <w:r w:rsidRPr="00124062">
        <w:rPr>
          <w:sz w:val="20"/>
          <w:szCs w:val="20"/>
        </w:rPr>
        <w:t>obcych zapachów, powinny zabezpieczać produkt przed zniszczeniem i zanieczyszczeniem.</w:t>
      </w:r>
    </w:p>
    <w:p w:rsidR="00407ABF" w:rsidRPr="00124062" w:rsidRDefault="00407ABF" w:rsidP="00A571B0">
      <w:pPr>
        <w:pStyle w:val="Style39"/>
        <w:shd w:val="clear" w:color="auto" w:fill="auto"/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rStyle w:val="CharStyle125"/>
          <w:sz w:val="20"/>
          <w:szCs w:val="20"/>
        </w:rPr>
        <w:t xml:space="preserve">Przechowywanie: </w:t>
      </w:r>
      <w:r w:rsidRPr="00124062">
        <w:rPr>
          <w:sz w:val="20"/>
          <w:szCs w:val="20"/>
        </w:rPr>
        <w:t>zgodnie z zaleceniami producenta.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Oznakowanie opakowania zbiorczego powinno zawierać: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nazwę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skład surowcowy produktu gotowego,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producenta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dane identyfikujące miejsce pochodzenia,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zawartość netto produktu,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warunki przechowywania,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oznaczenie partii produkcyjnej.</w:t>
      </w:r>
    </w:p>
    <w:p w:rsidR="00407ABF" w:rsidRPr="00124062" w:rsidRDefault="00407ABF" w:rsidP="00A571B0">
      <w:pPr>
        <w:pStyle w:val="Style127"/>
        <w:shd w:val="clear" w:color="auto" w:fill="auto"/>
        <w:spacing w:line="240" w:lineRule="auto"/>
        <w:contextualSpacing/>
        <w:rPr>
          <w:sz w:val="20"/>
          <w:szCs w:val="20"/>
        </w:rPr>
      </w:pPr>
      <w:r w:rsidRPr="00124062">
        <w:rPr>
          <w:sz w:val="20"/>
          <w:szCs w:val="20"/>
        </w:rPr>
        <w:t>Cechy dyskwalifikujące: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obce posmaki, zapachy, smak gorzki, kwaśny, zbyt słony, niesłony, stęchły, mdły, nalot pleśni, barwa szarozielona, zawilgocenie powierzchni, uszkodzenie, połamanie,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6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wyrób zabrudzony, spalon</w:t>
      </w:r>
      <w:r w:rsidR="0003413D" w:rsidRPr="00124062">
        <w:rPr>
          <w:sz w:val="20"/>
          <w:szCs w:val="20"/>
        </w:rPr>
        <w:t>y</w:t>
      </w:r>
      <w:r w:rsidRPr="00124062">
        <w:rPr>
          <w:sz w:val="20"/>
          <w:szCs w:val="20"/>
        </w:rPr>
        <w:t xml:space="preserve">, niedopieczony, o wyraźnie niewłaściwej porowatości, o miękiszu lepkim, z </w:t>
      </w:r>
      <w:r w:rsidR="001A460D" w:rsidRPr="00124062">
        <w:rPr>
          <w:sz w:val="20"/>
          <w:szCs w:val="20"/>
        </w:rPr>
        <w:t> </w:t>
      </w:r>
      <w:r w:rsidRPr="00124062">
        <w:rPr>
          <w:sz w:val="20"/>
          <w:szCs w:val="20"/>
        </w:rPr>
        <w:t>zakalcem, kruszącym się, z obecnością grudek mąki lub soli,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objawy psucia, pleśnienia, zawilgocenie,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obecność szkodników żywych, martwych oraz ich pozostałości,</w:t>
      </w:r>
    </w:p>
    <w:p w:rsidR="00407ABF" w:rsidRPr="00124062" w:rsidRDefault="00407ABF" w:rsidP="00684037">
      <w:pPr>
        <w:pStyle w:val="Style39"/>
        <w:numPr>
          <w:ilvl w:val="0"/>
          <w:numId w:val="7"/>
        </w:numPr>
        <w:shd w:val="clear" w:color="auto" w:fill="auto"/>
        <w:tabs>
          <w:tab w:val="left" w:pos="211"/>
        </w:tabs>
        <w:spacing w:before="0" w:line="240" w:lineRule="auto"/>
        <w:contextualSpacing/>
        <w:jc w:val="both"/>
        <w:rPr>
          <w:sz w:val="20"/>
          <w:szCs w:val="20"/>
        </w:rPr>
      </w:pPr>
      <w:r w:rsidRPr="00124062">
        <w:rPr>
          <w:sz w:val="20"/>
          <w:szCs w:val="20"/>
        </w:rPr>
        <w:t>brak oznakowania opakowań, ich uszkodzenia mechaniczne, zabrudzenia.</w:t>
      </w:r>
    </w:p>
    <w:p w:rsidR="00407ABF" w:rsidRPr="00C862B1" w:rsidRDefault="00407ABF" w:rsidP="00A571B0">
      <w:pPr>
        <w:autoSpaceDE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</w:p>
    <w:sectPr w:rsidR="00407ABF" w:rsidRPr="00C862B1" w:rsidSect="00F35842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F33" w:rsidRDefault="006D0F33" w:rsidP="006D0F33">
      <w:pPr>
        <w:spacing w:after="0" w:line="240" w:lineRule="auto"/>
      </w:pPr>
      <w:r>
        <w:separator/>
      </w:r>
    </w:p>
  </w:endnote>
  <w:endnote w:type="continuationSeparator" w:id="0">
    <w:p w:rsidR="006D0F33" w:rsidRDefault="006D0F33" w:rsidP="006D0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IDFont+F2, 'Yu Gothic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ato">
    <w:altName w:val="Lato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F33" w:rsidRDefault="006D0F33" w:rsidP="006D0F33">
      <w:pPr>
        <w:spacing w:after="0" w:line="240" w:lineRule="auto"/>
      </w:pPr>
      <w:r>
        <w:separator/>
      </w:r>
    </w:p>
  </w:footnote>
  <w:footnote w:type="continuationSeparator" w:id="0">
    <w:p w:rsidR="006D0F33" w:rsidRDefault="006D0F33" w:rsidP="006D0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F33" w:rsidRPr="00F4182C" w:rsidRDefault="006D0F33" w:rsidP="006D0F33">
    <w:pPr>
      <w:pStyle w:val="Nagwek"/>
      <w:jc w:val="right"/>
      <w:rPr>
        <w:rFonts w:ascii="Arial" w:hAnsi="Arial" w:cs="Arial"/>
        <w:sz w:val="18"/>
        <w:szCs w:val="18"/>
      </w:rPr>
    </w:pPr>
    <w:r w:rsidRPr="00F4182C">
      <w:rPr>
        <w:rFonts w:ascii="Arial" w:hAnsi="Arial" w:cs="Arial"/>
        <w:sz w:val="18"/>
        <w:szCs w:val="18"/>
      </w:rPr>
      <w:t>Załącznik nr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A2CCEF9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</w:abstractNum>
  <w:abstractNum w:abstractNumId="4" w15:restartNumberingAfterBreak="0">
    <w:nsid w:val="00503A1F"/>
    <w:multiLevelType w:val="hybridMultilevel"/>
    <w:tmpl w:val="0FA80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A8562D"/>
    <w:multiLevelType w:val="multilevel"/>
    <w:tmpl w:val="7D6657AA"/>
    <w:styleLink w:val="RTFNum7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2912599"/>
    <w:multiLevelType w:val="multilevel"/>
    <w:tmpl w:val="05364594"/>
    <w:styleLink w:val="WW8Num36"/>
    <w:lvl w:ilvl="0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b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146" w:hanging="360"/>
      </w:pPr>
    </w:lvl>
    <w:lvl w:ilvl="2">
      <w:start w:val="1"/>
      <w:numFmt w:val="decimal"/>
      <w:lvlText w:val="%3."/>
      <w:lvlJc w:val="left"/>
      <w:pPr>
        <w:ind w:left="1506" w:hanging="360"/>
      </w:pPr>
    </w:lvl>
    <w:lvl w:ilvl="3">
      <w:start w:val="1"/>
      <w:numFmt w:val="decimal"/>
      <w:lvlText w:val="%4."/>
      <w:lvlJc w:val="left"/>
      <w:pPr>
        <w:ind w:left="1866" w:hanging="360"/>
      </w:pPr>
    </w:lvl>
    <w:lvl w:ilvl="4">
      <w:start w:val="1"/>
      <w:numFmt w:val="decimal"/>
      <w:lvlText w:val="%5."/>
      <w:lvlJc w:val="left"/>
      <w:pPr>
        <w:ind w:left="2226" w:hanging="360"/>
      </w:pPr>
    </w:lvl>
    <w:lvl w:ilvl="5">
      <w:start w:val="1"/>
      <w:numFmt w:val="decimal"/>
      <w:lvlText w:val="%6.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decimal"/>
      <w:lvlText w:val="%8."/>
      <w:lvlJc w:val="left"/>
      <w:pPr>
        <w:ind w:left="3306" w:hanging="360"/>
      </w:pPr>
    </w:lvl>
    <w:lvl w:ilvl="8">
      <w:start w:val="1"/>
      <w:numFmt w:val="decimal"/>
      <w:lvlText w:val="%9."/>
      <w:lvlJc w:val="left"/>
      <w:pPr>
        <w:ind w:left="3666" w:hanging="360"/>
      </w:pPr>
    </w:lvl>
  </w:abstractNum>
  <w:abstractNum w:abstractNumId="7" w15:restartNumberingAfterBreak="0">
    <w:nsid w:val="03003E3E"/>
    <w:multiLevelType w:val="multilevel"/>
    <w:tmpl w:val="4328E9BC"/>
    <w:styleLink w:val="RTFNum4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32C5E12"/>
    <w:multiLevelType w:val="multilevel"/>
    <w:tmpl w:val="6A106400"/>
    <w:styleLink w:val="WW8Num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03627D85"/>
    <w:multiLevelType w:val="multilevel"/>
    <w:tmpl w:val="3D4025FE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ascii="Arial" w:hAnsi="Arial" w:cs="Arial"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0" w15:restartNumberingAfterBreak="0">
    <w:nsid w:val="04310454"/>
    <w:multiLevelType w:val="multilevel"/>
    <w:tmpl w:val="71287CD6"/>
    <w:styleLink w:val="WW8Num11"/>
    <w:lvl w:ilvl="0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/>
        <w:color w:val="2F5496"/>
        <w:sz w:val="20"/>
        <w:szCs w:val="20"/>
      </w:rPr>
    </w:lvl>
    <w:lvl w:ilvl="1">
      <w:numFmt w:val="bullet"/>
      <w:lvlText w:val="o"/>
      <w:lvlJc w:val="left"/>
      <w:pPr>
        <w:ind w:left="1789" w:hanging="360"/>
      </w:p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1" w15:restartNumberingAfterBreak="0">
    <w:nsid w:val="04D345C3"/>
    <w:multiLevelType w:val="multilevel"/>
    <w:tmpl w:val="1924ED5A"/>
    <w:styleLink w:val="RTFNum7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04D80D2C"/>
    <w:multiLevelType w:val="hybridMultilevel"/>
    <w:tmpl w:val="AB32396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611B0"/>
    <w:multiLevelType w:val="multilevel"/>
    <w:tmpl w:val="803E4252"/>
    <w:styleLink w:val="RTFNum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5F40D45"/>
    <w:multiLevelType w:val="multilevel"/>
    <w:tmpl w:val="934E9960"/>
    <w:styleLink w:val="RTFNum3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0AB03061"/>
    <w:multiLevelType w:val="hybridMultilevel"/>
    <w:tmpl w:val="57C2148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CE1DBD"/>
    <w:multiLevelType w:val="multilevel"/>
    <w:tmpl w:val="1478AAFA"/>
    <w:styleLink w:val="WW8Num4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17" w15:restartNumberingAfterBreak="0">
    <w:nsid w:val="0CDA268E"/>
    <w:multiLevelType w:val="multilevel"/>
    <w:tmpl w:val="BE9AD590"/>
    <w:styleLink w:val="RTFNum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CF25656"/>
    <w:multiLevelType w:val="multilevel"/>
    <w:tmpl w:val="DDCA30CE"/>
    <w:styleLink w:val="RTFNum2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0D3A172C"/>
    <w:multiLevelType w:val="multilevel"/>
    <w:tmpl w:val="56EAA8C2"/>
    <w:styleLink w:val="WW8Num70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Arial" w:eastAsia="Calibri" w:hAnsi="Arial" w:cs="Arial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</w:r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0D92443C"/>
    <w:multiLevelType w:val="multilevel"/>
    <w:tmpl w:val="CD0CE17A"/>
    <w:styleLink w:val="RTFNum5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0EF61DB9"/>
    <w:multiLevelType w:val="multilevel"/>
    <w:tmpl w:val="0ECE4904"/>
    <w:styleLink w:val="WW8Num6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0F2F260D"/>
    <w:multiLevelType w:val="multilevel"/>
    <w:tmpl w:val="16728F4A"/>
    <w:styleLink w:val="RTFNum8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0FB13C11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107D45C1"/>
    <w:multiLevelType w:val="multilevel"/>
    <w:tmpl w:val="6A28E5B0"/>
    <w:styleLink w:val="WW8Num14"/>
    <w:lvl w:ilvl="0">
      <w:start w:val="1"/>
      <w:numFmt w:val="lowerLetter"/>
      <w:lvlText w:val="%1)"/>
      <w:lvlJc w:val="left"/>
      <w:pPr>
        <w:ind w:left="1494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13D03A5"/>
    <w:multiLevelType w:val="multilevel"/>
    <w:tmpl w:val="E68E5B68"/>
    <w:styleLink w:val="RTFNum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12574EC8"/>
    <w:multiLevelType w:val="multilevel"/>
    <w:tmpl w:val="42504C70"/>
    <w:styleLink w:val="WW8Num10"/>
    <w:lvl w:ilvl="0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12770999"/>
    <w:multiLevelType w:val="multilevel"/>
    <w:tmpl w:val="CAE698DE"/>
    <w:styleLink w:val="RTFNum7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13A011B9"/>
    <w:multiLevelType w:val="multilevel"/>
    <w:tmpl w:val="4148CC1A"/>
    <w:styleLink w:val="RTFNum6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13E15ED8"/>
    <w:multiLevelType w:val="multilevel"/>
    <w:tmpl w:val="B388FA9C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52B4DE4"/>
    <w:multiLevelType w:val="multilevel"/>
    <w:tmpl w:val="E7903008"/>
    <w:styleLink w:val="RTFNum8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153F4BF1"/>
    <w:multiLevelType w:val="multilevel"/>
    <w:tmpl w:val="43A6C2D0"/>
    <w:styleLink w:val="RTFNum5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15FB65E6"/>
    <w:multiLevelType w:val="multilevel"/>
    <w:tmpl w:val="07663488"/>
    <w:styleLink w:val="WW8Num73"/>
    <w:lvl w:ilvl="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7CF1E66"/>
    <w:multiLevelType w:val="multilevel"/>
    <w:tmpl w:val="BE204DDA"/>
    <w:styleLink w:val="RTFNum2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17D92510"/>
    <w:multiLevelType w:val="multilevel"/>
    <w:tmpl w:val="FDF8C3F0"/>
    <w:styleLink w:val="RTFNum5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18053FCC"/>
    <w:multiLevelType w:val="multilevel"/>
    <w:tmpl w:val="7A6CF5B0"/>
    <w:styleLink w:val="RTFNum4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18830205"/>
    <w:multiLevelType w:val="multilevel"/>
    <w:tmpl w:val="594885E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18DB51B0"/>
    <w:multiLevelType w:val="multilevel"/>
    <w:tmpl w:val="419EBF7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9AE6FDB"/>
    <w:multiLevelType w:val="multilevel"/>
    <w:tmpl w:val="EE76CFCA"/>
    <w:styleLink w:val="WW8Num7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kern w:val="3"/>
        <w:sz w:val="20"/>
        <w:szCs w:val="2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Arial" w:hAnsi="Arial" w:cs="Arial"/>
        <w:kern w:val="3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/>
        <w:kern w:val="3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/>
        <w:kern w:val="3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/>
        <w:kern w:val="3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/>
        <w:kern w:val="3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/>
        <w:kern w:val="3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/>
        <w:kern w:val="3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/>
        <w:kern w:val="3"/>
        <w:sz w:val="20"/>
        <w:szCs w:val="20"/>
      </w:rPr>
    </w:lvl>
  </w:abstractNum>
  <w:abstractNum w:abstractNumId="39" w15:restartNumberingAfterBreak="0">
    <w:nsid w:val="1A4200B0"/>
    <w:multiLevelType w:val="multilevel"/>
    <w:tmpl w:val="28E0A224"/>
    <w:styleLink w:val="RTFNum5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1AAB4730"/>
    <w:multiLevelType w:val="multilevel"/>
    <w:tmpl w:val="7FC671B0"/>
    <w:styleLink w:val="WW8Num5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1" w15:restartNumberingAfterBreak="0">
    <w:nsid w:val="1AD63962"/>
    <w:multiLevelType w:val="multilevel"/>
    <w:tmpl w:val="57665FA8"/>
    <w:styleLink w:val="WW8Num68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1C50678F"/>
    <w:multiLevelType w:val="multilevel"/>
    <w:tmpl w:val="52108FC0"/>
    <w:styleLink w:val="WW8Num13"/>
    <w:lvl w:ilvl="0">
      <w:start w:val="4"/>
      <w:numFmt w:val="upperRoman"/>
      <w:lvlText w:val="%1."/>
      <w:lvlJc w:val="left"/>
      <w:pPr>
        <w:ind w:left="1080" w:hanging="720"/>
      </w:pPr>
      <w:rPr>
        <w:rFonts w:ascii="Symbol" w:hAnsi="Symbol" w:cs="Arial"/>
        <w:sz w:val="20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Symbol" w:hAnsi="Symbol" w:cs="Arial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bCs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0043FB"/>
    <w:multiLevelType w:val="multilevel"/>
    <w:tmpl w:val="5EEC06B8"/>
    <w:styleLink w:val="RTFNum5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1D197BCC"/>
    <w:multiLevelType w:val="multilevel"/>
    <w:tmpl w:val="194A74F0"/>
    <w:styleLink w:val="WW8Num42"/>
    <w:lvl w:ilvl="0">
      <w:start w:val="1"/>
      <w:numFmt w:val="decimal"/>
      <w:lvlText w:val="%1"/>
      <w:lvlJc w:val="left"/>
      <w:pPr>
        <w:ind w:left="360" w:hanging="360"/>
      </w:pPr>
      <w:rPr>
        <w:rFonts w:cs="Arial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5" w15:restartNumberingAfterBreak="0">
    <w:nsid w:val="1E211D71"/>
    <w:multiLevelType w:val="multilevel"/>
    <w:tmpl w:val="38241242"/>
    <w:styleLink w:val="WW8Num49"/>
    <w:lvl w:ilvl="0">
      <w:start w:val="2"/>
      <w:numFmt w:val="decimal"/>
      <w:lvlText w:val="%1."/>
      <w:lvlJc w:val="left"/>
      <w:pPr>
        <w:ind w:left="61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</w:rPr>
    </w:lvl>
    <w:lvl w:ilvl="2">
      <w:start w:val="1"/>
      <w:numFmt w:val="decimal"/>
      <w:lvlText w:val="%3)"/>
      <w:lvlJc w:val="right"/>
      <w:pPr>
        <w:ind w:left="180" w:hanging="180"/>
      </w:pPr>
      <w:rPr>
        <w:rFonts w:cs="Arial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sz w:val="20"/>
        <w:szCs w:val="20"/>
      </w:rPr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E5C6EA2"/>
    <w:multiLevelType w:val="hybridMultilevel"/>
    <w:tmpl w:val="D34EE1D8"/>
    <w:lvl w:ilvl="0" w:tplc="6C427F0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F512F15"/>
    <w:multiLevelType w:val="multilevel"/>
    <w:tmpl w:val="D5DE6778"/>
    <w:styleLink w:val="WW8Num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Arial" w:hAnsi="Arial" w:cs="Arial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Arial" w:hAnsi="Arial" w:cs="Arial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Arial" w:hAnsi="Arial" w:cs="Arial"/>
        <w:b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Arial" w:hAnsi="Arial" w:cs="Arial"/>
        <w:b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Arial" w:hAnsi="Arial" w:cs="Arial"/>
        <w:b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Arial" w:hAnsi="Arial" w:cs="Arial"/>
        <w:b/>
        <w:sz w:val="20"/>
        <w:szCs w:val="20"/>
      </w:rPr>
    </w:lvl>
  </w:abstractNum>
  <w:abstractNum w:abstractNumId="48" w15:restartNumberingAfterBreak="0">
    <w:nsid w:val="21591AED"/>
    <w:multiLevelType w:val="multilevel"/>
    <w:tmpl w:val="7CDC644A"/>
    <w:styleLink w:val="WW8Num32"/>
    <w:lvl w:ilvl="0">
      <w:start w:val="1"/>
      <w:numFmt w:val="lowerLetter"/>
      <w:lvlText w:val="%1)"/>
      <w:lvlJc w:val="left"/>
      <w:pPr>
        <w:ind w:left="1152" w:hanging="360"/>
      </w:pPr>
      <w:rPr>
        <w:rFonts w:ascii="Arial" w:eastAsia="Times New Roman" w:hAnsi="Aria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216E2F56"/>
    <w:multiLevelType w:val="multilevel"/>
    <w:tmpl w:val="8758E4D4"/>
    <w:styleLink w:val="RTFNum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21C52884"/>
    <w:multiLevelType w:val="multilevel"/>
    <w:tmpl w:val="0C58DDF4"/>
    <w:styleLink w:val="WW8Num71"/>
    <w:lvl w:ilvl="0">
      <w:start w:val="9"/>
      <w:numFmt w:val="decimal"/>
      <w:lvlText w:val="%1."/>
      <w:lvlJc w:val="left"/>
      <w:pPr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22456C42"/>
    <w:multiLevelType w:val="hybridMultilevel"/>
    <w:tmpl w:val="D0143672"/>
    <w:styleLink w:val="WW8Num2319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1B6941"/>
    <w:multiLevelType w:val="multilevel"/>
    <w:tmpl w:val="47CCD958"/>
    <w:styleLink w:val="RTFNum3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23290A61"/>
    <w:multiLevelType w:val="multilevel"/>
    <w:tmpl w:val="DDC09818"/>
    <w:styleLink w:val="RTFNum8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24BB5EA9"/>
    <w:multiLevelType w:val="multilevel"/>
    <w:tmpl w:val="9F60C98E"/>
    <w:styleLink w:val="RTFNum3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24DA71CD"/>
    <w:multiLevelType w:val="multilevel"/>
    <w:tmpl w:val="26F63370"/>
    <w:styleLink w:val="WW8Num41"/>
    <w:lvl w:ilvl="0">
      <w:numFmt w:val="bullet"/>
      <w:lvlText w:val=""/>
      <w:lvlJc w:val="left"/>
      <w:pPr>
        <w:ind w:left="720" w:hanging="360"/>
      </w:pPr>
      <w:rPr>
        <w:rFonts w:ascii="Wingdings" w:hAnsi="Wingdings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253A573F"/>
    <w:multiLevelType w:val="multilevel"/>
    <w:tmpl w:val="C406B00A"/>
    <w:styleLink w:val="WW8Num43"/>
    <w:lvl w:ilvl="0">
      <w:start w:val="1"/>
      <w:numFmt w:val="decimal"/>
      <w:lvlText w:val="%1)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255A30C0"/>
    <w:multiLevelType w:val="multilevel"/>
    <w:tmpl w:val="05FE38DC"/>
    <w:styleLink w:val="WW8Num66"/>
    <w:lvl w:ilvl="0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right"/>
      <w:pPr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8" w15:restartNumberingAfterBreak="0">
    <w:nsid w:val="256252F9"/>
    <w:multiLevelType w:val="multilevel"/>
    <w:tmpl w:val="B840F68A"/>
    <w:styleLink w:val="RTFNum6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25E44862"/>
    <w:multiLevelType w:val="multilevel"/>
    <w:tmpl w:val="55AAB926"/>
    <w:styleLink w:val="RTFNum8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26012D16"/>
    <w:multiLevelType w:val="multilevel"/>
    <w:tmpl w:val="E2BC0AF4"/>
    <w:styleLink w:val="RTFNum1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26250B5C"/>
    <w:multiLevelType w:val="hybridMultilevel"/>
    <w:tmpl w:val="FA6CA42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AD2085"/>
    <w:multiLevelType w:val="multilevel"/>
    <w:tmpl w:val="84543408"/>
    <w:styleLink w:val="WW8Num48"/>
    <w:lvl w:ilvl="0">
      <w:start w:val="1"/>
      <w:numFmt w:val="lowerLetter"/>
      <w:lvlText w:val="%1)"/>
      <w:lvlJc w:val="left"/>
      <w:pPr>
        <w:ind w:left="720" w:hanging="360"/>
      </w:pPr>
      <w:rPr>
        <w:rFonts w:ascii="Wingdings" w:hAnsi="Wingdings" w:cs="Wingdings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3" w15:restartNumberingAfterBreak="0">
    <w:nsid w:val="2CF02194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2E024C01"/>
    <w:multiLevelType w:val="multilevel"/>
    <w:tmpl w:val="FFB2F99A"/>
    <w:styleLink w:val="RTFNum6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30A910BA"/>
    <w:multiLevelType w:val="multilevel"/>
    <w:tmpl w:val="D6AC1ACE"/>
    <w:styleLink w:val="WW8Num31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31747073"/>
    <w:multiLevelType w:val="multilevel"/>
    <w:tmpl w:val="9C840070"/>
    <w:styleLink w:val="RTFNum5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31747672"/>
    <w:multiLevelType w:val="multilevel"/>
    <w:tmpl w:val="725C910A"/>
    <w:styleLink w:val="WW8Num38"/>
    <w:lvl w:ilvl="0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68" w15:restartNumberingAfterBreak="0">
    <w:nsid w:val="31B94D88"/>
    <w:multiLevelType w:val="multilevel"/>
    <w:tmpl w:val="1C2AE2FA"/>
    <w:styleLink w:val="WW8Num4"/>
    <w:lvl w:ilvl="0">
      <w:numFmt w:val="bullet"/>
      <w:lvlText w:val=""/>
      <w:lvlJc w:val="left"/>
      <w:pPr>
        <w:ind w:left="108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3264597D"/>
    <w:multiLevelType w:val="multilevel"/>
    <w:tmpl w:val="AF667DE4"/>
    <w:styleLink w:val="RTFNum2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340C7E9D"/>
    <w:multiLevelType w:val="multilevel"/>
    <w:tmpl w:val="24B46C80"/>
    <w:styleLink w:val="RTFNum4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342940C8"/>
    <w:multiLevelType w:val="multilevel"/>
    <w:tmpl w:val="DC28640E"/>
    <w:styleLink w:val="WW8Num6"/>
    <w:lvl w:ilvl="0">
      <w:start w:val="1"/>
      <w:numFmt w:val="decimal"/>
      <w:lvlText w:val="%1."/>
      <w:lvlJc w:val="left"/>
      <w:pPr>
        <w:ind w:left="5889" w:hanging="360"/>
      </w:pPr>
      <w:rPr>
        <w:rFonts w:ascii="Symbol" w:eastAsia="Calibri" w:hAnsi="Symbol" w:cs="Symbol"/>
        <w:color w:val="000000"/>
        <w:sz w:val="20"/>
        <w:szCs w:val="20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347A764B"/>
    <w:multiLevelType w:val="multilevel"/>
    <w:tmpl w:val="C54C7E12"/>
    <w:styleLink w:val="RTFNum8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35A41D0E"/>
    <w:multiLevelType w:val="multilevel"/>
    <w:tmpl w:val="9B8EFDC0"/>
    <w:styleLink w:val="RTFNum3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362A169F"/>
    <w:multiLevelType w:val="multilevel"/>
    <w:tmpl w:val="029C7ECA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3630127E"/>
    <w:multiLevelType w:val="multilevel"/>
    <w:tmpl w:val="36805AE2"/>
    <w:styleLink w:val="RTFNum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36CC5E81"/>
    <w:multiLevelType w:val="multilevel"/>
    <w:tmpl w:val="9AC6296E"/>
    <w:styleLink w:val="WW8Num62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b w:val="0"/>
        <w:color w:val="000000"/>
        <w:sz w:val="16"/>
        <w:szCs w:val="16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77" w15:restartNumberingAfterBreak="0">
    <w:nsid w:val="37667488"/>
    <w:multiLevelType w:val="multilevel"/>
    <w:tmpl w:val="C8226880"/>
    <w:styleLink w:val="RTFNum5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39DD052F"/>
    <w:multiLevelType w:val="multilevel"/>
    <w:tmpl w:val="207CAF20"/>
    <w:styleLink w:val="RTFNum3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39F65ACA"/>
    <w:multiLevelType w:val="multilevel"/>
    <w:tmpl w:val="972E410C"/>
    <w:styleLink w:val="RTFNum7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0" w15:restartNumberingAfterBreak="0">
    <w:nsid w:val="3A7E28C4"/>
    <w:multiLevelType w:val="multilevel"/>
    <w:tmpl w:val="44E2EB16"/>
    <w:styleLink w:val="WW8Num2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3AFD3E32"/>
    <w:multiLevelType w:val="multilevel"/>
    <w:tmpl w:val="AA2A9CE8"/>
    <w:styleLink w:val="RTFNum7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2" w15:restartNumberingAfterBreak="0">
    <w:nsid w:val="3C1D64E0"/>
    <w:multiLevelType w:val="multilevel"/>
    <w:tmpl w:val="833AAA90"/>
    <w:styleLink w:val="WW8Num7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/>
        <w:color w:val="000000"/>
        <w:sz w:val="20"/>
        <w:szCs w:val="20"/>
        <w:lang w:eastAsia="pl-PL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ascii="Arial" w:hAnsi="Arial" w:cs="Arial"/>
        <w:color w:val="000000"/>
        <w:sz w:val="20"/>
        <w:szCs w:val="20"/>
        <w:lang w:eastAsia="pl-PL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Arial" w:hAnsi="Arial" w:cs="Arial"/>
        <w:color w:val="000000"/>
        <w:sz w:val="20"/>
        <w:szCs w:val="20"/>
        <w:lang w:eastAsia="pl-PL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Arial" w:hAnsi="Arial" w:cs="Arial"/>
        <w:color w:val="000000"/>
        <w:sz w:val="20"/>
        <w:szCs w:val="20"/>
        <w:lang w:eastAsia="pl-PL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Arial" w:hAnsi="Arial" w:cs="Arial"/>
        <w:color w:val="000000"/>
        <w:sz w:val="20"/>
        <w:szCs w:val="20"/>
        <w:lang w:eastAsia="pl-PL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Arial" w:hAnsi="Arial" w:cs="Arial"/>
        <w:color w:val="000000"/>
        <w:sz w:val="20"/>
        <w:szCs w:val="20"/>
        <w:lang w:eastAsia="pl-PL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Arial" w:hAnsi="Arial" w:cs="Arial"/>
        <w:color w:val="000000"/>
        <w:sz w:val="20"/>
        <w:szCs w:val="20"/>
        <w:lang w:eastAsia="pl-PL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Arial" w:hAnsi="Arial" w:cs="Arial"/>
        <w:color w:val="000000"/>
        <w:sz w:val="20"/>
        <w:szCs w:val="20"/>
        <w:lang w:eastAsia="pl-PL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Arial" w:hAnsi="Arial" w:cs="Arial"/>
        <w:color w:val="000000"/>
        <w:sz w:val="20"/>
        <w:szCs w:val="20"/>
        <w:lang w:eastAsia="pl-PL"/>
      </w:rPr>
    </w:lvl>
  </w:abstractNum>
  <w:abstractNum w:abstractNumId="83" w15:restartNumberingAfterBreak="0">
    <w:nsid w:val="3C2B7E00"/>
    <w:multiLevelType w:val="multilevel"/>
    <w:tmpl w:val="17461EB0"/>
    <w:styleLink w:val="RTFNum9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3C4F6123"/>
    <w:multiLevelType w:val="multilevel"/>
    <w:tmpl w:val="896687A2"/>
    <w:styleLink w:val="RTFNum3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3C8F7444"/>
    <w:multiLevelType w:val="multilevel"/>
    <w:tmpl w:val="5D68D16C"/>
    <w:styleLink w:val="RTFNum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3CE14330"/>
    <w:multiLevelType w:val="multilevel"/>
    <w:tmpl w:val="AFAC10B8"/>
    <w:styleLink w:val="RTFNum8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3DF6366F"/>
    <w:multiLevelType w:val="multilevel"/>
    <w:tmpl w:val="120EDF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3EE76728"/>
    <w:multiLevelType w:val="multilevel"/>
    <w:tmpl w:val="4F40D660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IDFont+F2, 'Yu Gothic'" w:hAnsi="Arial" w:cs="Arial"/>
        <w:b/>
        <w:strike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9" w15:restartNumberingAfterBreak="0">
    <w:nsid w:val="40066906"/>
    <w:multiLevelType w:val="multilevel"/>
    <w:tmpl w:val="C5001892"/>
    <w:styleLink w:val="RTFNum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42417B28"/>
    <w:multiLevelType w:val="multilevel"/>
    <w:tmpl w:val="DF28A62A"/>
    <w:styleLink w:val="RTFNum5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1" w15:restartNumberingAfterBreak="0">
    <w:nsid w:val="43B708E6"/>
    <w:multiLevelType w:val="multilevel"/>
    <w:tmpl w:val="44CCCCEE"/>
    <w:styleLink w:val="RTFNum7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2" w15:restartNumberingAfterBreak="0">
    <w:nsid w:val="44ED0593"/>
    <w:multiLevelType w:val="multilevel"/>
    <w:tmpl w:val="110C6C2A"/>
    <w:styleLink w:val="RTFNum4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480D6A29"/>
    <w:multiLevelType w:val="multilevel"/>
    <w:tmpl w:val="05A633CA"/>
    <w:styleLink w:val="RTFNum2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48F522AC"/>
    <w:multiLevelType w:val="multilevel"/>
    <w:tmpl w:val="B11E6466"/>
    <w:styleLink w:val="WW8Num56"/>
    <w:lvl w:ilvl="0">
      <w:start w:val="4"/>
      <w:numFmt w:val="decimal"/>
      <w:lvlText w:val="%1."/>
      <w:lvlJc w:val="left"/>
      <w:pPr>
        <w:ind w:left="270" w:hanging="360"/>
      </w:pPr>
      <w:rPr>
        <w:rFonts w:ascii="Times New Roman" w:hAnsi="Times New Roman" w:cs="Times New Roman"/>
        <w:color w:val="000000"/>
        <w:kern w:val="3"/>
        <w:sz w:val="20"/>
        <w:szCs w:val="20"/>
      </w:rPr>
    </w:lvl>
    <w:lvl w:ilvl="1">
      <w:start w:val="1"/>
      <w:numFmt w:val="decimal"/>
      <w:lvlText w:val="%2)"/>
      <w:lvlJc w:val="left"/>
      <w:pPr>
        <w:ind w:left="990" w:hanging="360"/>
      </w:pPr>
      <w:rPr>
        <w:rFonts w:ascii="Times New Roman" w:hAnsi="Times New Roman" w:cs="Times New Roman"/>
        <w:color w:val="000000"/>
        <w:kern w:val="3"/>
        <w:sz w:val="20"/>
        <w:szCs w:val="20"/>
      </w:rPr>
    </w:lvl>
    <w:lvl w:ilvl="2">
      <w:start w:val="18"/>
      <w:numFmt w:val="upperRoman"/>
      <w:lvlText w:val="%3."/>
      <w:lvlJc w:val="left"/>
      <w:pPr>
        <w:ind w:left="2250" w:hanging="72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150" w:hanging="360"/>
      </w:pPr>
    </w:lvl>
    <w:lvl w:ilvl="5">
      <w:start w:val="1"/>
      <w:numFmt w:val="lowerRoman"/>
      <w:lvlText w:val="%6."/>
      <w:lvlJc w:val="right"/>
      <w:pPr>
        <w:ind w:left="3870" w:hanging="18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lowerLetter"/>
      <w:lvlText w:val="%8."/>
      <w:lvlJc w:val="left"/>
      <w:pPr>
        <w:ind w:left="5310" w:hanging="360"/>
      </w:pPr>
    </w:lvl>
    <w:lvl w:ilvl="8">
      <w:start w:val="1"/>
      <w:numFmt w:val="lowerRoman"/>
      <w:lvlText w:val="%9."/>
      <w:lvlJc w:val="right"/>
      <w:pPr>
        <w:ind w:left="6030" w:hanging="180"/>
      </w:pPr>
    </w:lvl>
  </w:abstractNum>
  <w:abstractNum w:abstractNumId="95" w15:restartNumberingAfterBreak="0">
    <w:nsid w:val="49434E1B"/>
    <w:multiLevelType w:val="multilevel"/>
    <w:tmpl w:val="618CA7A6"/>
    <w:styleLink w:val="RTFNum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6" w15:restartNumberingAfterBreak="0">
    <w:nsid w:val="49AE5DC2"/>
    <w:multiLevelType w:val="multilevel"/>
    <w:tmpl w:val="334EAB26"/>
    <w:styleLink w:val="WW8Num9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 w15:restartNumberingAfterBreak="0">
    <w:nsid w:val="4B19461B"/>
    <w:multiLevelType w:val="multilevel"/>
    <w:tmpl w:val="9F4A7FE8"/>
    <w:styleLink w:val="RTFNum6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4B2F1710"/>
    <w:multiLevelType w:val="multilevel"/>
    <w:tmpl w:val="D452FE48"/>
    <w:styleLink w:val="RTFNum6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9" w15:restartNumberingAfterBreak="0">
    <w:nsid w:val="4B3E436D"/>
    <w:multiLevelType w:val="multilevel"/>
    <w:tmpl w:val="DB2CBC96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340" w:hanging="360"/>
      </w:pPr>
      <w:rPr>
        <w:rFonts w:cs="Arial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Arial" w:hAnsi="Arial" w:cs="Arial"/>
        <w:kern w:val="3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00" w15:restartNumberingAfterBreak="0">
    <w:nsid w:val="4B5241D2"/>
    <w:multiLevelType w:val="multilevel"/>
    <w:tmpl w:val="A912B4D8"/>
    <w:styleLink w:val="RTFNum4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4BA957F2"/>
    <w:multiLevelType w:val="multilevel"/>
    <w:tmpl w:val="61F684E8"/>
    <w:styleLink w:val="WW8Num5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b/>
        <w:sz w:val="20"/>
        <w:szCs w:val="20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6"/>
      <w:numFmt w:val="upperRoman"/>
      <w:lvlText w:val="%7."/>
      <w:lvlJc w:val="left"/>
      <w:pPr>
        <w:ind w:left="5400" w:hanging="720"/>
      </w:pPr>
      <w:rPr>
        <w:rFonts w:ascii="Arial" w:hAnsi="Arial" w:cs="Arial"/>
        <w:b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CE511C"/>
    <w:multiLevelType w:val="multilevel"/>
    <w:tmpl w:val="E250B2E8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trike w:val="0"/>
        <w:dstrike w:val="0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3" w15:restartNumberingAfterBreak="0">
    <w:nsid w:val="4D015892"/>
    <w:multiLevelType w:val="multilevel"/>
    <w:tmpl w:val="1ECA9738"/>
    <w:styleLink w:val="RTFNum6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4D6B361B"/>
    <w:multiLevelType w:val="multilevel"/>
    <w:tmpl w:val="C20A7140"/>
    <w:styleLink w:val="WW8Num7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5" w15:restartNumberingAfterBreak="0">
    <w:nsid w:val="4DD93E5D"/>
    <w:multiLevelType w:val="multilevel"/>
    <w:tmpl w:val="63B222D6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Arial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6" w15:restartNumberingAfterBreak="0">
    <w:nsid w:val="4EB2370B"/>
    <w:multiLevelType w:val="multilevel"/>
    <w:tmpl w:val="A0880244"/>
    <w:styleLink w:val="RTFNum4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4F054855"/>
    <w:multiLevelType w:val="multilevel"/>
    <w:tmpl w:val="7714E04A"/>
    <w:styleLink w:val="RTFNum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50157752"/>
    <w:multiLevelType w:val="multilevel"/>
    <w:tmpl w:val="AF26CC30"/>
    <w:styleLink w:val="RTFNum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9" w15:restartNumberingAfterBreak="0">
    <w:nsid w:val="51C0080C"/>
    <w:multiLevelType w:val="hybridMultilevel"/>
    <w:tmpl w:val="6E9A8F1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0144A7"/>
    <w:multiLevelType w:val="multilevel"/>
    <w:tmpl w:val="D902D0E6"/>
    <w:styleLink w:val="RTFNum3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1" w15:restartNumberingAfterBreak="0">
    <w:nsid w:val="52C16F57"/>
    <w:multiLevelType w:val="multilevel"/>
    <w:tmpl w:val="7DDE3B3E"/>
    <w:styleLink w:val="WW8Num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0"/>
        <w:szCs w:val="20"/>
      </w:rPr>
    </w:lvl>
    <w:lvl w:ilvl="1">
      <w:start w:val="13"/>
      <w:numFmt w:val="upperRoman"/>
      <w:lvlText w:val="%2."/>
      <w:lvlJc w:val="left"/>
      <w:pPr>
        <w:ind w:left="1800" w:hanging="72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500" w:hanging="360"/>
      </w:pPr>
      <w:rPr>
        <w:rFonts w:ascii="Arial" w:hAnsi="Arial" w:cs="Arial"/>
        <w:sz w:val="20"/>
        <w:szCs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FD65EE"/>
    <w:multiLevelType w:val="multilevel"/>
    <w:tmpl w:val="6AB2BC3C"/>
    <w:styleLink w:val="WW8Num12"/>
    <w:lvl w:ilvl="0">
      <w:start w:val="1"/>
      <w:numFmt w:val="decimal"/>
      <w:lvlText w:val="%1."/>
      <w:lvlJc w:val="left"/>
      <w:pPr>
        <w:ind w:left="355" w:hanging="360"/>
      </w:pPr>
      <w:rPr>
        <w:rFonts w:ascii="Arial" w:eastAsia="Courier New" w:hAnsi="Arial" w:cs="Arial"/>
        <w:b w:val="0"/>
        <w:iCs/>
        <w:strike w:val="0"/>
        <w:dstrike w:val="0"/>
        <w:color w:val="000000"/>
        <w:sz w:val="20"/>
        <w:szCs w:val="20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3" w15:restartNumberingAfterBreak="0">
    <w:nsid w:val="54127728"/>
    <w:multiLevelType w:val="multilevel"/>
    <w:tmpl w:val="F34407DC"/>
    <w:styleLink w:val="WW8Num67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4" w15:restartNumberingAfterBreak="0">
    <w:nsid w:val="55B00EF6"/>
    <w:multiLevelType w:val="multilevel"/>
    <w:tmpl w:val="72129096"/>
    <w:styleLink w:val="RTFNum8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5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6" w15:restartNumberingAfterBreak="0">
    <w:nsid w:val="56C05DC3"/>
    <w:multiLevelType w:val="multilevel"/>
    <w:tmpl w:val="8C784058"/>
    <w:styleLink w:val="RTFNum6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56D14EE7"/>
    <w:multiLevelType w:val="multilevel"/>
    <w:tmpl w:val="61DE0C94"/>
    <w:styleLink w:val="WW8Num40"/>
    <w:lvl w:ilvl="0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/>
        <w:kern w:val="3"/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hAnsi="Arial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Arial" w:eastAsia="Times New Roman" w:hAnsi="Arial" w:cs="Arial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</w:rPr>
    </w:lvl>
    <w:lvl w:ilvl="5">
      <w:start w:val="18"/>
      <w:numFmt w:val="upperRoman"/>
      <w:lvlText w:val="%6."/>
      <w:lvlJc w:val="left"/>
      <w:pPr>
        <w:ind w:left="1146" w:hanging="7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D141D0"/>
    <w:multiLevelType w:val="multilevel"/>
    <w:tmpl w:val="2356198A"/>
    <w:styleLink w:val="WW8Num30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Arial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ascii="Arial" w:hAnsi="Arial" w:cs="Arial"/>
        <w:bCs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9" w15:restartNumberingAfterBreak="0">
    <w:nsid w:val="57ED6A8B"/>
    <w:multiLevelType w:val="multilevel"/>
    <w:tmpl w:val="5E5447BE"/>
    <w:styleLink w:val="WW8Num2320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Cambria" w:hAnsi="Arial" w:cs="Arial"/>
        <w:bCs w:val="0"/>
        <w:strike w:val="0"/>
        <w:dstrike w:val="0"/>
        <w:color w:val="000000"/>
        <w:sz w:val="20"/>
        <w:szCs w:val="20"/>
        <w:shd w:val="clear" w:color="auto" w:fill="FFFFFF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0" w15:restartNumberingAfterBreak="0">
    <w:nsid w:val="588062DC"/>
    <w:multiLevelType w:val="multilevel"/>
    <w:tmpl w:val="B714F9A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1" w15:restartNumberingAfterBreak="0">
    <w:nsid w:val="58D229FA"/>
    <w:multiLevelType w:val="multilevel"/>
    <w:tmpl w:val="185E1180"/>
    <w:styleLink w:val="RTFNum9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2" w15:restartNumberingAfterBreak="0">
    <w:nsid w:val="593F0939"/>
    <w:multiLevelType w:val="multilevel"/>
    <w:tmpl w:val="EAF65DA2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3" w15:restartNumberingAfterBreak="0">
    <w:nsid w:val="59420B96"/>
    <w:multiLevelType w:val="multilevel"/>
    <w:tmpl w:val="74BCCFA2"/>
    <w:styleLink w:val="WW8Num33"/>
    <w:lvl w:ilvl="0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/>
        <w:kern w:val="3"/>
        <w:sz w:val="20"/>
        <w:szCs w:val="20"/>
      </w:rPr>
    </w:lvl>
    <w:lvl w:ilvl="1">
      <w:numFmt w:val="bullet"/>
      <w:lvlText w:val="o"/>
      <w:lvlJc w:val="left"/>
      <w:pPr>
        <w:ind w:left="1789" w:hanging="360"/>
      </w:p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24" w15:restartNumberingAfterBreak="0">
    <w:nsid w:val="59F7340B"/>
    <w:multiLevelType w:val="multilevel"/>
    <w:tmpl w:val="A5844214"/>
    <w:styleLink w:val="RTFNum7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5CF572EC"/>
    <w:multiLevelType w:val="multilevel"/>
    <w:tmpl w:val="41C45E4A"/>
    <w:styleLink w:val="WW8Num55"/>
    <w:lvl w:ilvl="0">
      <w:start w:val="1"/>
      <w:numFmt w:val="decimal"/>
      <w:lvlText w:val="%1)"/>
      <w:lvlJc w:val="left"/>
      <w:pPr>
        <w:ind w:left="502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6" w15:restartNumberingAfterBreak="0">
    <w:nsid w:val="5DAB29F4"/>
    <w:multiLevelType w:val="multilevel"/>
    <w:tmpl w:val="287CAB28"/>
    <w:styleLink w:val="WW8Num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27" w15:restartNumberingAfterBreak="0">
    <w:nsid w:val="5E285E15"/>
    <w:multiLevelType w:val="multilevel"/>
    <w:tmpl w:val="3EFEE800"/>
    <w:styleLink w:val="WW8Num39"/>
    <w:lvl w:ilvl="0">
      <w:start w:val="4"/>
      <w:numFmt w:val="decimal"/>
      <w:lvlText w:val="%1."/>
      <w:lvlJc w:val="left"/>
      <w:pPr>
        <w:ind w:left="288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8" w15:restartNumberingAfterBreak="0">
    <w:nsid w:val="5E6358E5"/>
    <w:multiLevelType w:val="multilevel"/>
    <w:tmpl w:val="FF1C5F80"/>
    <w:styleLink w:val="RTFNum1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9" w15:restartNumberingAfterBreak="0">
    <w:nsid w:val="5EEE27EB"/>
    <w:multiLevelType w:val="multilevel"/>
    <w:tmpl w:val="276A6F3A"/>
    <w:styleLink w:val="WW8Num6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00000A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1.%2.%3."/>
      <w:lvlJc w:val="right"/>
      <w:pPr>
        <w:ind w:left="2018" w:hanging="180"/>
      </w:pPr>
    </w:lvl>
    <w:lvl w:ilvl="3">
      <w:start w:val="1"/>
      <w:numFmt w:val="decimal"/>
      <w:lvlText w:val="%1.%2.%3.%4."/>
      <w:lvlJc w:val="left"/>
      <w:pPr>
        <w:ind w:left="2738" w:hanging="360"/>
      </w:pPr>
      <w:rPr>
        <w:rFonts w:cs="Arial"/>
        <w:color w:val="00000A"/>
      </w:rPr>
    </w:lvl>
    <w:lvl w:ilvl="4">
      <w:start w:val="1"/>
      <w:numFmt w:val="lowerLetter"/>
      <w:lvlText w:val="%1.%2.%3.%4.%5."/>
      <w:lvlJc w:val="left"/>
      <w:pPr>
        <w:ind w:left="3458" w:hanging="360"/>
      </w:pPr>
    </w:lvl>
    <w:lvl w:ilvl="5">
      <w:start w:val="1"/>
      <w:numFmt w:val="lowerRoman"/>
      <w:lvlText w:val="%1.%2.%3.%4.%5.%6."/>
      <w:lvlJc w:val="right"/>
      <w:pPr>
        <w:ind w:left="4178" w:hanging="180"/>
      </w:pPr>
    </w:lvl>
    <w:lvl w:ilvl="6">
      <w:start w:val="1"/>
      <w:numFmt w:val="decimal"/>
      <w:lvlText w:val="%1.%2.%3.%4.%5.%6.%7."/>
      <w:lvlJc w:val="left"/>
      <w:pPr>
        <w:ind w:left="4898" w:hanging="360"/>
      </w:pPr>
    </w:lvl>
    <w:lvl w:ilvl="7">
      <w:start w:val="1"/>
      <w:numFmt w:val="lowerLetter"/>
      <w:lvlText w:val="%1.%2.%3.%4.%5.%6.%7.%8."/>
      <w:lvlJc w:val="left"/>
      <w:pPr>
        <w:ind w:left="5618" w:hanging="360"/>
      </w:pPr>
    </w:lvl>
    <w:lvl w:ilvl="8">
      <w:start w:val="1"/>
      <w:numFmt w:val="lowerRoman"/>
      <w:lvlText w:val="%1.%2.%3.%4.%5.%6.%7.%8.%9."/>
      <w:lvlJc w:val="right"/>
      <w:pPr>
        <w:ind w:left="6338" w:hanging="180"/>
      </w:pPr>
    </w:lvl>
  </w:abstractNum>
  <w:abstractNum w:abstractNumId="130" w15:restartNumberingAfterBreak="0">
    <w:nsid w:val="5F405F29"/>
    <w:multiLevelType w:val="multilevel"/>
    <w:tmpl w:val="FA8C9A4C"/>
    <w:styleLink w:val="RTFNum2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1" w15:restartNumberingAfterBreak="0">
    <w:nsid w:val="60306B05"/>
    <w:multiLevelType w:val="multilevel"/>
    <w:tmpl w:val="E14013C2"/>
    <w:styleLink w:val="WW8Num2"/>
    <w:lvl w:ilvl="0">
      <w:start w:val="1"/>
      <w:numFmt w:val="decimal"/>
      <w:lvlText w:val="%1."/>
      <w:lvlJc w:val="left"/>
      <w:rPr>
        <w:rFonts w:ascii="Arial" w:eastAsia="Cambria" w:hAnsi="Arial" w:cs="Arial"/>
        <w:b/>
        <w:i/>
        <w:color w:val="000000"/>
        <w:sz w:val="20"/>
        <w:szCs w:val="20"/>
      </w:rPr>
    </w:lvl>
    <w:lvl w:ilvl="1">
      <w:start w:val="1"/>
      <w:numFmt w:val="decimal"/>
      <w:lvlText w:val="%2."/>
      <w:lvlJc w:val="left"/>
      <w:rPr>
        <w:rFonts w:ascii="Arial" w:eastAsia="Cambria" w:hAnsi="Arial" w:cs="Arial"/>
        <w:b/>
        <w:i/>
        <w:color w:val="000000"/>
        <w:sz w:val="20"/>
        <w:szCs w:val="2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2" w15:restartNumberingAfterBreak="0">
    <w:nsid w:val="60672D31"/>
    <w:multiLevelType w:val="multilevel"/>
    <w:tmpl w:val="F45ACDE6"/>
    <w:styleLink w:val="RTFNum8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3" w15:restartNumberingAfterBreak="0">
    <w:nsid w:val="60D77572"/>
    <w:multiLevelType w:val="multilevel"/>
    <w:tmpl w:val="BFB61988"/>
    <w:styleLink w:val="RTFNum1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4" w15:restartNumberingAfterBreak="0">
    <w:nsid w:val="611A7D21"/>
    <w:multiLevelType w:val="multilevel"/>
    <w:tmpl w:val="42B0D8FA"/>
    <w:styleLink w:val="RTFNum5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5" w15:restartNumberingAfterBreak="0">
    <w:nsid w:val="61524A78"/>
    <w:multiLevelType w:val="multilevel"/>
    <w:tmpl w:val="47A4CBC2"/>
    <w:styleLink w:val="WW8Num53"/>
    <w:lvl w:ilvl="0">
      <w:start w:val="3"/>
      <w:numFmt w:val="upperRoman"/>
      <w:lvlText w:val="%1."/>
      <w:lvlJc w:val="left"/>
      <w:pPr>
        <w:ind w:left="1080" w:hanging="720"/>
      </w:pPr>
      <w:rPr>
        <w:rFonts w:cs="Arial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>
      <w:start w:val="4"/>
      <w:numFmt w:val="decimal"/>
      <w:lvlText w:val="%4)"/>
      <w:lvlJc w:val="left"/>
      <w:pPr>
        <w:ind w:left="2880" w:hanging="360"/>
      </w:pPr>
      <w:rPr>
        <w:rFonts w:cs="Arial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cs="Arial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5659FE"/>
    <w:multiLevelType w:val="multilevel"/>
    <w:tmpl w:val="5AFA80B8"/>
    <w:styleLink w:val="RTFNum7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633D711E"/>
    <w:multiLevelType w:val="multilevel"/>
    <w:tmpl w:val="DC52CDAA"/>
    <w:styleLink w:val="RTFNum4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64542D6F"/>
    <w:multiLevelType w:val="multilevel"/>
    <w:tmpl w:val="71289CFA"/>
    <w:styleLink w:val="RTFNum2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 w15:restartNumberingAfterBreak="0">
    <w:nsid w:val="65BA54D2"/>
    <w:multiLevelType w:val="multilevel"/>
    <w:tmpl w:val="88464D60"/>
    <w:styleLink w:val="RTFNum2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0" w15:restartNumberingAfterBreak="0">
    <w:nsid w:val="65E41E83"/>
    <w:multiLevelType w:val="multilevel"/>
    <w:tmpl w:val="65500FCC"/>
    <w:styleLink w:val="RTFNum3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1" w15:restartNumberingAfterBreak="0">
    <w:nsid w:val="667676B2"/>
    <w:multiLevelType w:val="multilevel"/>
    <w:tmpl w:val="DC36A256"/>
    <w:styleLink w:val="RTFNum5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2" w15:restartNumberingAfterBreak="0">
    <w:nsid w:val="673A6D45"/>
    <w:multiLevelType w:val="hybridMultilevel"/>
    <w:tmpl w:val="BB26190E"/>
    <w:lvl w:ilvl="0" w:tplc="0415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7AA206B"/>
    <w:multiLevelType w:val="multilevel"/>
    <w:tmpl w:val="D938BFDE"/>
    <w:styleLink w:val="WW8Num6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Arial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4" w15:restartNumberingAfterBreak="0">
    <w:nsid w:val="68815753"/>
    <w:multiLevelType w:val="multilevel"/>
    <w:tmpl w:val="CCFEB80E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trike w:val="0"/>
        <w:dstrike w:val="0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5" w15:restartNumberingAfterBreak="0">
    <w:nsid w:val="68ED17D6"/>
    <w:multiLevelType w:val="multilevel"/>
    <w:tmpl w:val="5C7ECCEA"/>
    <w:styleLink w:val="RTFNum7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6" w15:restartNumberingAfterBreak="0">
    <w:nsid w:val="6C0C58F0"/>
    <w:multiLevelType w:val="multilevel"/>
    <w:tmpl w:val="564CF9C2"/>
    <w:styleLink w:val="WW8Num37"/>
    <w:lvl w:ilvl="0">
      <w:start w:val="3"/>
      <w:numFmt w:val="decimal"/>
      <w:lvlText w:val="%1"/>
      <w:lvlJc w:val="left"/>
      <w:pPr>
        <w:ind w:left="36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7" w15:restartNumberingAfterBreak="0">
    <w:nsid w:val="6C8155B2"/>
    <w:multiLevelType w:val="multilevel"/>
    <w:tmpl w:val="A73C4D22"/>
    <w:styleLink w:val="RTFNum6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8" w15:restartNumberingAfterBreak="0">
    <w:nsid w:val="6D0810F8"/>
    <w:multiLevelType w:val="multilevel"/>
    <w:tmpl w:val="6130EB68"/>
    <w:styleLink w:val="RTFNum2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6D121088"/>
    <w:multiLevelType w:val="multilevel"/>
    <w:tmpl w:val="D18EE3AE"/>
    <w:styleLink w:val="WW8Num69"/>
    <w:lvl w:ilvl="0">
      <w:start w:val="1"/>
      <w:numFmt w:val="decimal"/>
      <w:lvlText w:val="%1)"/>
      <w:lvlJc w:val="left"/>
      <w:pPr>
        <w:ind w:left="928" w:hanging="360"/>
      </w:pPr>
      <w:rPr>
        <w:rFonts w:ascii="Arial" w:hAnsi="Arial" w:cs="Arial"/>
        <w:kern w:val="3"/>
        <w:sz w:val="20"/>
        <w:szCs w:val="20"/>
      </w:rPr>
    </w:lvl>
    <w:lvl w:ilvl="1">
      <w:numFmt w:val="bullet"/>
      <w:lvlText w:val="o"/>
      <w:lvlJc w:val="left"/>
      <w:pPr>
        <w:ind w:left="1648" w:hanging="360"/>
      </w:p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8" w:hanging="360"/>
      </w:p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8" w:hanging="360"/>
      </w:p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50" w15:restartNumberingAfterBreak="0">
    <w:nsid w:val="6D6B7D99"/>
    <w:multiLevelType w:val="multilevel"/>
    <w:tmpl w:val="387A1AD6"/>
    <w:styleLink w:val="RTFNum6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1" w15:restartNumberingAfterBreak="0">
    <w:nsid w:val="6F9B6773"/>
    <w:multiLevelType w:val="multilevel"/>
    <w:tmpl w:val="E774FB82"/>
    <w:styleLink w:val="WW8Num18"/>
    <w:lvl w:ilvl="0">
      <w:start w:val="3"/>
      <w:numFmt w:val="upperRoman"/>
      <w:lvlText w:val="%1."/>
      <w:lvlJc w:val="left"/>
      <w:pPr>
        <w:ind w:left="1080" w:hanging="720"/>
      </w:pPr>
      <w:rPr>
        <w:rFonts w:cs="Aria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7063688E"/>
    <w:multiLevelType w:val="multilevel"/>
    <w:tmpl w:val="A266D5D4"/>
    <w:styleLink w:val="RTFNum2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3" w15:restartNumberingAfterBreak="0">
    <w:nsid w:val="718E27AE"/>
    <w:multiLevelType w:val="multilevel"/>
    <w:tmpl w:val="D61EE2D0"/>
    <w:styleLink w:val="WW8Num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Arial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4" w15:restartNumberingAfterBreak="0">
    <w:nsid w:val="7408182E"/>
    <w:multiLevelType w:val="multilevel"/>
    <w:tmpl w:val="C39A62D6"/>
    <w:styleLink w:val="RTFNum4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5" w15:restartNumberingAfterBreak="0">
    <w:nsid w:val="742B796F"/>
    <w:multiLevelType w:val="multilevel"/>
    <w:tmpl w:val="F94A4AB4"/>
    <w:styleLink w:val="RTFNum8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6" w15:restartNumberingAfterBreak="0">
    <w:nsid w:val="74583105"/>
    <w:multiLevelType w:val="multilevel"/>
    <w:tmpl w:val="80CCAF34"/>
    <w:styleLink w:val="WW8Num45"/>
    <w:lvl w:ilvl="0">
      <w:start w:val="1"/>
      <w:numFmt w:val="lowerLetter"/>
      <w:lvlText w:val="%1)"/>
      <w:lvlJc w:val="left"/>
      <w:pPr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  <w:rPr>
        <w:b/>
      </w:rPr>
    </w:lvl>
    <w:lvl w:ilvl="3">
      <w:start w:val="1"/>
      <w:numFmt w:val="decimal"/>
      <w:lvlText w:val="%1.%2.%3.%4."/>
      <w:lvlJc w:val="left"/>
      <w:pPr>
        <w:ind w:left="2804" w:hanging="360"/>
      </w:pPr>
      <w:rPr>
        <w:rFonts w:cs="Arial"/>
        <w:strike w:val="0"/>
        <w:dstrike w:val="0"/>
        <w:color w:val="000000"/>
      </w:r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57" w15:restartNumberingAfterBreak="0">
    <w:nsid w:val="750A5F67"/>
    <w:multiLevelType w:val="multilevel"/>
    <w:tmpl w:val="72606FA6"/>
    <w:styleLink w:val="WW8Num63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Arial"/>
      </w:r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  <w:rPr>
        <w:rFonts w:ascii="Arial" w:hAnsi="Arial" w:cs="Arial"/>
        <w:strike/>
        <w:sz w:val="20"/>
        <w:szCs w:val="20"/>
      </w:r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rFonts w:ascii="Arial" w:hAnsi="Arial" w:cs="Arial"/>
        <w:strike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58" w15:restartNumberingAfterBreak="0">
    <w:nsid w:val="759774FB"/>
    <w:multiLevelType w:val="multilevel"/>
    <w:tmpl w:val="2FBA5060"/>
    <w:styleLink w:val="RTFNum6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9" w15:restartNumberingAfterBreak="0">
    <w:nsid w:val="75A751BF"/>
    <w:multiLevelType w:val="multilevel"/>
    <w:tmpl w:val="A25877E8"/>
    <w:styleLink w:val="WW8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0" w15:restartNumberingAfterBreak="0">
    <w:nsid w:val="75BC05DA"/>
    <w:multiLevelType w:val="hybridMultilevel"/>
    <w:tmpl w:val="AC56F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5F16A46"/>
    <w:multiLevelType w:val="multilevel"/>
    <w:tmpl w:val="B96A85C0"/>
    <w:styleLink w:val="WW8Num22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2" w15:restartNumberingAfterBreak="0">
    <w:nsid w:val="760A2EFA"/>
    <w:multiLevelType w:val="multilevel"/>
    <w:tmpl w:val="EC22517A"/>
    <w:styleLink w:val="RTFNum4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3" w15:restartNumberingAfterBreak="0">
    <w:nsid w:val="76D945A9"/>
    <w:multiLevelType w:val="multilevel"/>
    <w:tmpl w:val="39A4A536"/>
    <w:styleLink w:val="RTFNum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4" w15:restartNumberingAfterBreak="0">
    <w:nsid w:val="77CD586C"/>
    <w:multiLevelType w:val="multilevel"/>
    <w:tmpl w:val="CD20E268"/>
    <w:styleLink w:val="RTFNum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5" w15:restartNumberingAfterBreak="0">
    <w:nsid w:val="780B0984"/>
    <w:multiLevelType w:val="multilevel"/>
    <w:tmpl w:val="5F2C93FC"/>
    <w:styleLink w:val="RTFNum1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6" w15:restartNumberingAfterBreak="0">
    <w:nsid w:val="785E0AC2"/>
    <w:multiLevelType w:val="multilevel"/>
    <w:tmpl w:val="CE2894AC"/>
    <w:styleLink w:val="RTFNum3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7" w15:restartNumberingAfterBreak="0">
    <w:nsid w:val="78BD3C14"/>
    <w:multiLevelType w:val="multilevel"/>
    <w:tmpl w:val="21F28D5A"/>
    <w:styleLink w:val="WW8Num24"/>
    <w:lvl w:ilvl="0">
      <w:start w:val="1"/>
      <w:numFmt w:val="lowerLetter"/>
      <w:lvlText w:val="%1)"/>
      <w:lvlJc w:val="left"/>
      <w:pPr>
        <w:ind w:left="1152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8" w15:restartNumberingAfterBreak="0">
    <w:nsid w:val="797C5CDC"/>
    <w:multiLevelType w:val="multilevel"/>
    <w:tmpl w:val="37BCB224"/>
    <w:styleLink w:val="WW8Num57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eastAsia="CIDFont+F2, 'Yu Gothic'" w:hAnsi="Arial" w:cs="Arial"/>
        <w:color w:val="7030A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9" w15:restartNumberingAfterBreak="0">
    <w:nsid w:val="7A1C581F"/>
    <w:multiLevelType w:val="multilevel"/>
    <w:tmpl w:val="DED060C0"/>
    <w:styleLink w:val="WW8Num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/>
        <w:kern w:val="3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0" w15:restartNumberingAfterBreak="0">
    <w:nsid w:val="7ACE091E"/>
    <w:multiLevelType w:val="multilevel"/>
    <w:tmpl w:val="D3E0F60E"/>
    <w:styleLink w:val="WW8Num19"/>
    <w:lvl w:ilvl="0">
      <w:start w:val="1"/>
      <w:numFmt w:val="decimal"/>
      <w:lvlText w:val="%1)"/>
      <w:lvlJc w:val="left"/>
      <w:pPr>
        <w:ind w:left="2204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7B566373"/>
    <w:multiLevelType w:val="multilevel"/>
    <w:tmpl w:val="FF40F0BC"/>
    <w:styleLink w:val="WW8Num29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2"/>
      <w:numFmt w:val="decimal"/>
      <w:lvlText w:val="%1.%2.%3.%4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172" w15:restartNumberingAfterBreak="0">
    <w:nsid w:val="7C064BEA"/>
    <w:multiLevelType w:val="multilevel"/>
    <w:tmpl w:val="13FADADA"/>
    <w:styleLink w:val="WWNum33"/>
    <w:lvl w:ilvl="0">
      <w:start w:val="3"/>
      <w:numFmt w:val="decimal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1.%2.%3."/>
      <w:lvlJc w:val="right"/>
      <w:pPr>
        <w:ind w:left="2640" w:hanging="180"/>
      </w:pPr>
    </w:lvl>
    <w:lvl w:ilvl="3">
      <w:start w:val="1"/>
      <w:numFmt w:val="decimal"/>
      <w:lvlText w:val="%1.%2.%3.%4."/>
      <w:lvlJc w:val="left"/>
      <w:pPr>
        <w:ind w:left="3360" w:hanging="360"/>
      </w:pPr>
    </w:lvl>
    <w:lvl w:ilvl="4">
      <w:start w:val="1"/>
      <w:numFmt w:val="lowerLetter"/>
      <w:lvlText w:val="%1.%2.%3.%4.%5."/>
      <w:lvlJc w:val="left"/>
      <w:pPr>
        <w:ind w:left="4080" w:hanging="360"/>
      </w:pPr>
    </w:lvl>
    <w:lvl w:ilvl="5">
      <w:start w:val="1"/>
      <w:numFmt w:val="lowerRoman"/>
      <w:lvlText w:val="%1.%2.%3.%4.%5.%6."/>
      <w:lvlJc w:val="right"/>
      <w:pPr>
        <w:ind w:left="4800" w:hanging="180"/>
      </w:pPr>
    </w:lvl>
    <w:lvl w:ilvl="6">
      <w:start w:val="1"/>
      <w:numFmt w:val="decimal"/>
      <w:lvlText w:val="%1.%2.%3.%4.%5.%6.%7."/>
      <w:lvlJc w:val="left"/>
      <w:pPr>
        <w:ind w:left="5520" w:hanging="360"/>
      </w:pPr>
    </w:lvl>
    <w:lvl w:ilvl="7">
      <w:start w:val="1"/>
      <w:numFmt w:val="lowerLetter"/>
      <w:lvlText w:val="%1.%2.%3.%4.%5.%6.%7.%8."/>
      <w:lvlJc w:val="left"/>
      <w:pPr>
        <w:ind w:left="6240" w:hanging="360"/>
      </w:pPr>
    </w:lvl>
    <w:lvl w:ilvl="8">
      <w:start w:val="1"/>
      <w:numFmt w:val="lowerRoman"/>
      <w:lvlText w:val="%1.%2.%3.%4.%5.%6.%7.%8.%9."/>
      <w:lvlJc w:val="right"/>
      <w:pPr>
        <w:ind w:left="6960" w:hanging="180"/>
      </w:pPr>
    </w:lvl>
  </w:abstractNum>
  <w:abstractNum w:abstractNumId="173" w15:restartNumberingAfterBreak="0">
    <w:nsid w:val="7C8F6088"/>
    <w:multiLevelType w:val="multilevel"/>
    <w:tmpl w:val="1CA097A6"/>
    <w:styleLink w:val="RTFNum3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4" w15:restartNumberingAfterBreak="0">
    <w:nsid w:val="7DCA1494"/>
    <w:multiLevelType w:val="multilevel"/>
    <w:tmpl w:val="600C2062"/>
    <w:styleLink w:val="WW8Num59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kern w:val="3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5" w15:restartNumberingAfterBreak="0">
    <w:nsid w:val="7E3B7DEB"/>
    <w:multiLevelType w:val="multilevel"/>
    <w:tmpl w:val="03BA366E"/>
    <w:styleLink w:val="RTFNum2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6" w15:restartNumberingAfterBreak="0">
    <w:nsid w:val="7E4335DE"/>
    <w:multiLevelType w:val="multilevel"/>
    <w:tmpl w:val="9C82B298"/>
    <w:styleLink w:val="RTFNum7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7" w15:restartNumberingAfterBreak="0">
    <w:nsid w:val="7EA12CAD"/>
    <w:multiLevelType w:val="multilevel"/>
    <w:tmpl w:val="62001680"/>
    <w:styleLink w:val="WW8Num35"/>
    <w:lvl w:ilvl="0">
      <w:start w:val="8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kern w:val="3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8" w15:restartNumberingAfterBreak="0">
    <w:nsid w:val="7F0D57AC"/>
    <w:multiLevelType w:val="multilevel"/>
    <w:tmpl w:val="322E90F0"/>
    <w:styleLink w:val="WW8Num5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9" w15:restartNumberingAfterBreak="0">
    <w:nsid w:val="7F192B48"/>
    <w:multiLevelType w:val="multilevel"/>
    <w:tmpl w:val="5CE430F8"/>
    <w:styleLink w:val="RTFNum8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0" w15:restartNumberingAfterBreak="0">
    <w:nsid w:val="7F356921"/>
    <w:multiLevelType w:val="multilevel"/>
    <w:tmpl w:val="D220A062"/>
    <w:styleLink w:val="RTFNum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1" w15:restartNumberingAfterBreak="0">
    <w:nsid w:val="7F6A69AF"/>
    <w:multiLevelType w:val="multilevel"/>
    <w:tmpl w:val="3500C3F2"/>
    <w:styleLink w:val="RTFNum4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5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3"/>
  </w:num>
  <w:num w:numId="7">
    <w:abstractNumId w:val="87"/>
  </w:num>
  <w:num w:numId="8">
    <w:abstractNumId w:val="37"/>
  </w:num>
  <w:num w:numId="9">
    <w:abstractNumId w:val="142"/>
  </w:num>
  <w:num w:numId="10">
    <w:abstractNumId w:val="119"/>
  </w:num>
  <w:num w:numId="11">
    <w:abstractNumId w:val="112"/>
  </w:num>
  <w:num w:numId="12">
    <w:abstractNumId w:val="170"/>
  </w:num>
  <w:num w:numId="13">
    <w:abstractNumId w:val="44"/>
  </w:num>
  <w:num w:numId="14">
    <w:abstractNumId w:val="82"/>
  </w:num>
  <w:num w:numId="15">
    <w:abstractNumId w:val="151"/>
  </w:num>
  <w:num w:numId="16">
    <w:abstractNumId w:val="50"/>
  </w:num>
  <w:num w:numId="17">
    <w:abstractNumId w:val="104"/>
  </w:num>
  <w:num w:numId="18">
    <w:abstractNumId w:val="32"/>
  </w:num>
  <w:num w:numId="19">
    <w:abstractNumId w:val="117"/>
  </w:num>
  <w:num w:numId="20">
    <w:abstractNumId w:val="177"/>
  </w:num>
  <w:num w:numId="21">
    <w:abstractNumId w:val="101"/>
  </w:num>
  <w:num w:numId="22">
    <w:abstractNumId w:val="45"/>
  </w:num>
  <w:num w:numId="23">
    <w:abstractNumId w:val="168"/>
  </w:num>
  <w:num w:numId="24">
    <w:abstractNumId w:val="96"/>
  </w:num>
  <w:num w:numId="25">
    <w:abstractNumId w:val="62"/>
  </w:num>
  <w:num w:numId="26">
    <w:abstractNumId w:val="94"/>
  </w:num>
  <w:num w:numId="27">
    <w:abstractNumId w:val="38"/>
  </w:num>
  <w:num w:numId="28">
    <w:abstractNumId w:val="178"/>
  </w:num>
  <w:num w:numId="29">
    <w:abstractNumId w:val="131"/>
  </w:num>
  <w:num w:numId="30">
    <w:abstractNumId w:val="88"/>
  </w:num>
  <w:num w:numId="31">
    <w:abstractNumId w:val="111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ascii="Arial" w:hAnsi="Arial" w:cs="Arial" w:hint="default"/>
          <w:b w:val="0"/>
          <w:strike w:val="0"/>
          <w:sz w:val="20"/>
          <w:szCs w:val="20"/>
        </w:rPr>
      </w:lvl>
    </w:lvlOverride>
  </w:num>
  <w:num w:numId="32">
    <w:abstractNumId w:val="126"/>
  </w:num>
  <w:num w:numId="33">
    <w:abstractNumId w:val="47"/>
  </w:num>
  <w:num w:numId="34">
    <w:abstractNumId w:val="135"/>
  </w:num>
  <w:num w:numId="35">
    <w:abstractNumId w:val="68"/>
  </w:num>
  <w:num w:numId="36">
    <w:abstractNumId w:val="42"/>
  </w:num>
  <w:num w:numId="37">
    <w:abstractNumId w:val="55"/>
  </w:num>
  <w:num w:numId="38">
    <w:abstractNumId w:val="105"/>
  </w:num>
  <w:num w:numId="39">
    <w:abstractNumId w:val="159"/>
  </w:num>
  <w:num w:numId="40">
    <w:abstractNumId w:val="65"/>
  </w:num>
  <w:num w:numId="41">
    <w:abstractNumId w:val="115"/>
  </w:num>
  <w:num w:numId="42">
    <w:abstractNumId w:val="74"/>
  </w:num>
  <w:num w:numId="43">
    <w:abstractNumId w:val="71"/>
  </w:num>
  <w:num w:numId="44">
    <w:abstractNumId w:val="6"/>
  </w:num>
  <w:num w:numId="45">
    <w:abstractNumId w:val="40"/>
  </w:num>
  <w:num w:numId="46">
    <w:abstractNumId w:val="9"/>
  </w:num>
  <w:num w:numId="47">
    <w:abstractNumId w:val="174"/>
  </w:num>
  <w:num w:numId="48">
    <w:abstractNumId w:val="146"/>
  </w:num>
  <w:num w:numId="49">
    <w:abstractNumId w:val="56"/>
  </w:num>
  <w:num w:numId="50">
    <w:abstractNumId w:val="24"/>
  </w:num>
  <w:num w:numId="51">
    <w:abstractNumId w:val="48"/>
  </w:num>
  <w:num w:numId="52">
    <w:abstractNumId w:val="167"/>
  </w:num>
  <w:num w:numId="53">
    <w:abstractNumId w:val="26"/>
  </w:num>
  <w:num w:numId="54">
    <w:abstractNumId w:val="125"/>
  </w:num>
  <w:num w:numId="55">
    <w:abstractNumId w:val="129"/>
  </w:num>
  <w:num w:numId="56">
    <w:abstractNumId w:val="99"/>
  </w:num>
  <w:num w:numId="57">
    <w:abstractNumId w:val="76"/>
  </w:num>
  <w:num w:numId="58">
    <w:abstractNumId w:val="157"/>
  </w:num>
  <w:num w:numId="59">
    <w:abstractNumId w:val="143"/>
  </w:num>
  <w:num w:numId="60">
    <w:abstractNumId w:val="21"/>
  </w:num>
  <w:num w:numId="61">
    <w:abstractNumId w:val="80"/>
  </w:num>
  <w:num w:numId="62">
    <w:abstractNumId w:val="57"/>
  </w:num>
  <w:num w:numId="63">
    <w:abstractNumId w:val="113"/>
  </w:num>
  <w:num w:numId="64">
    <w:abstractNumId w:val="169"/>
  </w:num>
  <w:num w:numId="65">
    <w:abstractNumId w:val="41"/>
  </w:num>
  <w:num w:numId="66">
    <w:abstractNumId w:val="36"/>
  </w:num>
  <w:num w:numId="67">
    <w:abstractNumId w:val="149"/>
  </w:num>
  <w:num w:numId="68">
    <w:abstractNumId w:val="19"/>
  </w:num>
  <w:num w:numId="69">
    <w:abstractNumId w:val="118"/>
  </w:num>
  <w:num w:numId="70">
    <w:abstractNumId w:val="29"/>
  </w:num>
  <w:num w:numId="71">
    <w:abstractNumId w:val="171"/>
  </w:num>
  <w:num w:numId="72">
    <w:abstractNumId w:val="16"/>
  </w:num>
  <w:num w:numId="73">
    <w:abstractNumId w:val="153"/>
  </w:num>
  <w:num w:numId="74">
    <w:abstractNumId w:val="161"/>
  </w:num>
  <w:num w:numId="75">
    <w:abstractNumId w:val="123"/>
  </w:num>
  <w:num w:numId="76">
    <w:abstractNumId w:val="10"/>
  </w:num>
  <w:num w:numId="77">
    <w:abstractNumId w:val="127"/>
  </w:num>
  <w:num w:numId="78">
    <w:abstractNumId w:val="156"/>
  </w:num>
  <w:num w:numId="79">
    <w:abstractNumId w:val="144"/>
  </w:num>
  <w:num w:numId="80">
    <w:abstractNumId w:val="67"/>
  </w:num>
  <w:num w:numId="81">
    <w:abstractNumId w:val="102"/>
  </w:num>
  <w:num w:numId="82">
    <w:abstractNumId w:val="8"/>
  </w:num>
  <w:num w:numId="83">
    <w:abstractNumId w:val="122"/>
  </w:num>
  <w:num w:numId="84">
    <w:abstractNumId w:val="89"/>
  </w:num>
  <w:num w:numId="85">
    <w:abstractNumId w:val="163"/>
  </w:num>
  <w:num w:numId="86">
    <w:abstractNumId w:val="85"/>
  </w:num>
  <w:num w:numId="87">
    <w:abstractNumId w:val="95"/>
  </w:num>
  <w:num w:numId="88">
    <w:abstractNumId w:val="172"/>
  </w:num>
  <w:num w:numId="89">
    <w:abstractNumId w:val="108"/>
  </w:num>
  <w:num w:numId="90">
    <w:abstractNumId w:val="164"/>
  </w:num>
  <w:num w:numId="91">
    <w:abstractNumId w:val="49"/>
  </w:num>
  <w:num w:numId="92">
    <w:abstractNumId w:val="17"/>
  </w:num>
  <w:num w:numId="93">
    <w:abstractNumId w:val="107"/>
  </w:num>
  <w:num w:numId="94">
    <w:abstractNumId w:val="25"/>
  </w:num>
  <w:num w:numId="95">
    <w:abstractNumId w:val="180"/>
  </w:num>
  <w:num w:numId="96">
    <w:abstractNumId w:val="75"/>
  </w:num>
  <w:num w:numId="97">
    <w:abstractNumId w:val="13"/>
  </w:num>
  <w:num w:numId="98">
    <w:abstractNumId w:val="133"/>
  </w:num>
  <w:num w:numId="99">
    <w:abstractNumId w:val="165"/>
  </w:num>
  <w:num w:numId="100">
    <w:abstractNumId w:val="128"/>
  </w:num>
  <w:num w:numId="101">
    <w:abstractNumId w:val="60"/>
  </w:num>
  <w:num w:numId="102">
    <w:abstractNumId w:val="93"/>
  </w:num>
  <w:num w:numId="103">
    <w:abstractNumId w:val="33"/>
  </w:num>
  <w:num w:numId="104">
    <w:abstractNumId w:val="175"/>
  </w:num>
  <w:num w:numId="105">
    <w:abstractNumId w:val="69"/>
  </w:num>
  <w:num w:numId="106">
    <w:abstractNumId w:val="18"/>
  </w:num>
  <w:num w:numId="107">
    <w:abstractNumId w:val="138"/>
  </w:num>
  <w:num w:numId="108">
    <w:abstractNumId w:val="139"/>
  </w:num>
  <w:num w:numId="109">
    <w:abstractNumId w:val="152"/>
  </w:num>
  <w:num w:numId="110">
    <w:abstractNumId w:val="130"/>
  </w:num>
  <w:num w:numId="111">
    <w:abstractNumId w:val="148"/>
  </w:num>
  <w:num w:numId="112">
    <w:abstractNumId w:val="78"/>
  </w:num>
  <w:num w:numId="113">
    <w:abstractNumId w:val="173"/>
  </w:num>
  <w:num w:numId="114">
    <w:abstractNumId w:val="54"/>
  </w:num>
  <w:num w:numId="115">
    <w:abstractNumId w:val="140"/>
  </w:num>
  <w:num w:numId="116">
    <w:abstractNumId w:val="84"/>
  </w:num>
  <w:num w:numId="117">
    <w:abstractNumId w:val="166"/>
  </w:num>
  <w:num w:numId="118">
    <w:abstractNumId w:val="14"/>
  </w:num>
  <w:num w:numId="119">
    <w:abstractNumId w:val="73"/>
  </w:num>
  <w:num w:numId="120">
    <w:abstractNumId w:val="52"/>
  </w:num>
  <w:num w:numId="121">
    <w:abstractNumId w:val="110"/>
  </w:num>
  <w:num w:numId="122">
    <w:abstractNumId w:val="137"/>
  </w:num>
  <w:num w:numId="123">
    <w:abstractNumId w:val="106"/>
  </w:num>
  <w:num w:numId="124">
    <w:abstractNumId w:val="70"/>
  </w:num>
  <w:num w:numId="125">
    <w:abstractNumId w:val="162"/>
  </w:num>
  <w:num w:numId="126">
    <w:abstractNumId w:val="35"/>
  </w:num>
  <w:num w:numId="127">
    <w:abstractNumId w:val="154"/>
  </w:num>
  <w:num w:numId="128">
    <w:abstractNumId w:val="7"/>
  </w:num>
  <w:num w:numId="129">
    <w:abstractNumId w:val="92"/>
  </w:num>
  <w:num w:numId="130">
    <w:abstractNumId w:val="181"/>
  </w:num>
  <w:num w:numId="131">
    <w:abstractNumId w:val="100"/>
  </w:num>
  <w:num w:numId="132">
    <w:abstractNumId w:val="34"/>
  </w:num>
  <w:num w:numId="133">
    <w:abstractNumId w:val="66"/>
  </w:num>
  <w:num w:numId="134">
    <w:abstractNumId w:val="20"/>
  </w:num>
  <w:num w:numId="135">
    <w:abstractNumId w:val="134"/>
  </w:num>
  <w:num w:numId="136">
    <w:abstractNumId w:val="77"/>
  </w:num>
  <w:num w:numId="137">
    <w:abstractNumId w:val="90"/>
  </w:num>
  <w:num w:numId="138">
    <w:abstractNumId w:val="43"/>
  </w:num>
  <w:num w:numId="139">
    <w:abstractNumId w:val="31"/>
  </w:num>
  <w:num w:numId="140">
    <w:abstractNumId w:val="39"/>
  </w:num>
  <w:num w:numId="141">
    <w:abstractNumId w:val="141"/>
  </w:num>
  <w:num w:numId="142">
    <w:abstractNumId w:val="64"/>
  </w:num>
  <w:num w:numId="143">
    <w:abstractNumId w:val="28"/>
  </w:num>
  <w:num w:numId="144">
    <w:abstractNumId w:val="116"/>
  </w:num>
  <w:num w:numId="145">
    <w:abstractNumId w:val="147"/>
  </w:num>
  <w:num w:numId="146">
    <w:abstractNumId w:val="97"/>
  </w:num>
  <w:num w:numId="147">
    <w:abstractNumId w:val="58"/>
  </w:num>
  <w:num w:numId="148">
    <w:abstractNumId w:val="98"/>
  </w:num>
  <w:num w:numId="149">
    <w:abstractNumId w:val="103"/>
  </w:num>
  <w:num w:numId="150">
    <w:abstractNumId w:val="150"/>
  </w:num>
  <w:num w:numId="151">
    <w:abstractNumId w:val="158"/>
  </w:num>
  <w:num w:numId="152">
    <w:abstractNumId w:val="5"/>
  </w:num>
  <w:num w:numId="153">
    <w:abstractNumId w:val="79"/>
  </w:num>
  <w:num w:numId="154">
    <w:abstractNumId w:val="145"/>
  </w:num>
  <w:num w:numId="155">
    <w:abstractNumId w:val="136"/>
  </w:num>
  <w:num w:numId="156">
    <w:abstractNumId w:val="124"/>
  </w:num>
  <w:num w:numId="157">
    <w:abstractNumId w:val="91"/>
  </w:num>
  <w:num w:numId="158">
    <w:abstractNumId w:val="81"/>
  </w:num>
  <w:num w:numId="159">
    <w:abstractNumId w:val="176"/>
  </w:num>
  <w:num w:numId="160">
    <w:abstractNumId w:val="27"/>
  </w:num>
  <w:num w:numId="161">
    <w:abstractNumId w:val="11"/>
  </w:num>
  <w:num w:numId="162">
    <w:abstractNumId w:val="22"/>
  </w:num>
  <w:num w:numId="163">
    <w:abstractNumId w:val="86"/>
  </w:num>
  <w:num w:numId="164">
    <w:abstractNumId w:val="132"/>
  </w:num>
  <w:num w:numId="165">
    <w:abstractNumId w:val="114"/>
  </w:num>
  <w:num w:numId="166">
    <w:abstractNumId w:val="72"/>
  </w:num>
  <w:num w:numId="167">
    <w:abstractNumId w:val="179"/>
  </w:num>
  <w:num w:numId="168">
    <w:abstractNumId w:val="30"/>
  </w:num>
  <w:num w:numId="169">
    <w:abstractNumId w:val="155"/>
  </w:num>
  <w:num w:numId="170">
    <w:abstractNumId w:val="53"/>
  </w:num>
  <w:num w:numId="171">
    <w:abstractNumId w:val="59"/>
  </w:num>
  <w:num w:numId="172">
    <w:abstractNumId w:val="83"/>
  </w:num>
  <w:num w:numId="173">
    <w:abstractNumId w:val="121"/>
  </w:num>
  <w:num w:numId="174">
    <w:abstractNumId w:val="120"/>
  </w:num>
  <w:num w:numId="175">
    <w:abstractNumId w:val="46"/>
  </w:num>
  <w:num w:numId="176">
    <w:abstractNumId w:val="15"/>
  </w:num>
  <w:num w:numId="177">
    <w:abstractNumId w:val="12"/>
  </w:num>
  <w:num w:numId="178">
    <w:abstractNumId w:val="61"/>
  </w:num>
  <w:num w:numId="179">
    <w:abstractNumId w:val="111"/>
  </w:num>
  <w:num w:numId="180">
    <w:abstractNumId w:val="23"/>
  </w:num>
  <w:num w:numId="181">
    <w:abstractNumId w:val="4"/>
  </w:num>
  <w:num w:numId="182">
    <w:abstractNumId w:val="109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5B6"/>
    <w:rsid w:val="00000853"/>
    <w:rsid w:val="00001701"/>
    <w:rsid w:val="00002AF1"/>
    <w:rsid w:val="000103C4"/>
    <w:rsid w:val="000124A3"/>
    <w:rsid w:val="0003413D"/>
    <w:rsid w:val="00041240"/>
    <w:rsid w:val="00055AD0"/>
    <w:rsid w:val="00060C69"/>
    <w:rsid w:val="00062E89"/>
    <w:rsid w:val="00070699"/>
    <w:rsid w:val="0008067F"/>
    <w:rsid w:val="00096D9B"/>
    <w:rsid w:val="000A4DF9"/>
    <w:rsid w:val="000A6CC0"/>
    <w:rsid w:val="000A7499"/>
    <w:rsid w:val="000B5052"/>
    <w:rsid w:val="000B5D2C"/>
    <w:rsid w:val="000C4739"/>
    <w:rsid w:val="000D644B"/>
    <w:rsid w:val="000E27FE"/>
    <w:rsid w:val="000F3786"/>
    <w:rsid w:val="000F6E29"/>
    <w:rsid w:val="001164B0"/>
    <w:rsid w:val="00117B20"/>
    <w:rsid w:val="00124062"/>
    <w:rsid w:val="00124C54"/>
    <w:rsid w:val="00133D9E"/>
    <w:rsid w:val="00141D4F"/>
    <w:rsid w:val="00145540"/>
    <w:rsid w:val="0015485C"/>
    <w:rsid w:val="0015693D"/>
    <w:rsid w:val="00161AE2"/>
    <w:rsid w:val="001A460D"/>
    <w:rsid w:val="001B69C6"/>
    <w:rsid w:val="001C0CB6"/>
    <w:rsid w:val="001C2C33"/>
    <w:rsid w:val="001C48A2"/>
    <w:rsid w:val="001C5701"/>
    <w:rsid w:val="001D03CB"/>
    <w:rsid w:val="001D144C"/>
    <w:rsid w:val="001E2017"/>
    <w:rsid w:val="00200026"/>
    <w:rsid w:val="00211757"/>
    <w:rsid w:val="00212EB0"/>
    <w:rsid w:val="00243097"/>
    <w:rsid w:val="0024331E"/>
    <w:rsid w:val="002450C4"/>
    <w:rsid w:val="002453A0"/>
    <w:rsid w:val="00275B74"/>
    <w:rsid w:val="002A016D"/>
    <w:rsid w:val="002A1AE2"/>
    <w:rsid w:val="002A1DB2"/>
    <w:rsid w:val="002A641F"/>
    <w:rsid w:val="002B5FE2"/>
    <w:rsid w:val="002B6A4A"/>
    <w:rsid w:val="002E0D77"/>
    <w:rsid w:val="002E53AF"/>
    <w:rsid w:val="002F6F6C"/>
    <w:rsid w:val="003009FD"/>
    <w:rsid w:val="003064EA"/>
    <w:rsid w:val="00306F23"/>
    <w:rsid w:val="003118F7"/>
    <w:rsid w:val="0031515C"/>
    <w:rsid w:val="00325ED1"/>
    <w:rsid w:val="003377D1"/>
    <w:rsid w:val="003538C6"/>
    <w:rsid w:val="00353A36"/>
    <w:rsid w:val="003577F7"/>
    <w:rsid w:val="003648A9"/>
    <w:rsid w:val="00364E45"/>
    <w:rsid w:val="00375062"/>
    <w:rsid w:val="003A4833"/>
    <w:rsid w:val="003C069B"/>
    <w:rsid w:val="003C2015"/>
    <w:rsid w:val="003C4B4F"/>
    <w:rsid w:val="003D310E"/>
    <w:rsid w:val="003F4FB9"/>
    <w:rsid w:val="00406384"/>
    <w:rsid w:val="00407ABF"/>
    <w:rsid w:val="00420492"/>
    <w:rsid w:val="00424FDB"/>
    <w:rsid w:val="004413BF"/>
    <w:rsid w:val="0044486B"/>
    <w:rsid w:val="00453ADA"/>
    <w:rsid w:val="00467B2F"/>
    <w:rsid w:val="004816AC"/>
    <w:rsid w:val="004A1F1F"/>
    <w:rsid w:val="004B4337"/>
    <w:rsid w:val="004C11DC"/>
    <w:rsid w:val="004C1C2A"/>
    <w:rsid w:val="004C2B77"/>
    <w:rsid w:val="004C79A6"/>
    <w:rsid w:val="004E3BE1"/>
    <w:rsid w:val="004E63EA"/>
    <w:rsid w:val="004F0E97"/>
    <w:rsid w:val="005205D5"/>
    <w:rsid w:val="005238B1"/>
    <w:rsid w:val="00531816"/>
    <w:rsid w:val="00533933"/>
    <w:rsid w:val="005558AF"/>
    <w:rsid w:val="00573E23"/>
    <w:rsid w:val="005745EE"/>
    <w:rsid w:val="00591C52"/>
    <w:rsid w:val="0059678B"/>
    <w:rsid w:val="005A2B87"/>
    <w:rsid w:val="005A442A"/>
    <w:rsid w:val="005A7EB5"/>
    <w:rsid w:val="005B2D6F"/>
    <w:rsid w:val="005D09A6"/>
    <w:rsid w:val="005D1A81"/>
    <w:rsid w:val="005D7316"/>
    <w:rsid w:val="005E0559"/>
    <w:rsid w:val="005F59B6"/>
    <w:rsid w:val="005F6643"/>
    <w:rsid w:val="00603881"/>
    <w:rsid w:val="00606AE8"/>
    <w:rsid w:val="00614D6C"/>
    <w:rsid w:val="00621B80"/>
    <w:rsid w:val="0062513B"/>
    <w:rsid w:val="00630A14"/>
    <w:rsid w:val="00632082"/>
    <w:rsid w:val="00634109"/>
    <w:rsid w:val="00634D94"/>
    <w:rsid w:val="00640E7D"/>
    <w:rsid w:val="00642638"/>
    <w:rsid w:val="00647468"/>
    <w:rsid w:val="00652072"/>
    <w:rsid w:val="00660276"/>
    <w:rsid w:val="00673784"/>
    <w:rsid w:val="00684037"/>
    <w:rsid w:val="00695331"/>
    <w:rsid w:val="006C6FEC"/>
    <w:rsid w:val="006D0317"/>
    <w:rsid w:val="006D0F33"/>
    <w:rsid w:val="006D368A"/>
    <w:rsid w:val="006D5C2B"/>
    <w:rsid w:val="006D6E16"/>
    <w:rsid w:val="006E40A9"/>
    <w:rsid w:val="006E46D2"/>
    <w:rsid w:val="006E62CA"/>
    <w:rsid w:val="006F4443"/>
    <w:rsid w:val="007140B6"/>
    <w:rsid w:val="007203D9"/>
    <w:rsid w:val="007314CF"/>
    <w:rsid w:val="00747638"/>
    <w:rsid w:val="007600B3"/>
    <w:rsid w:val="007624C3"/>
    <w:rsid w:val="00766FD2"/>
    <w:rsid w:val="007721B7"/>
    <w:rsid w:val="00781B1D"/>
    <w:rsid w:val="007A30BA"/>
    <w:rsid w:val="007B1A8F"/>
    <w:rsid w:val="007B6C03"/>
    <w:rsid w:val="007C4B76"/>
    <w:rsid w:val="007D2B77"/>
    <w:rsid w:val="007D4510"/>
    <w:rsid w:val="007F3AE6"/>
    <w:rsid w:val="007F3FC5"/>
    <w:rsid w:val="00803058"/>
    <w:rsid w:val="00807B53"/>
    <w:rsid w:val="00810F8D"/>
    <w:rsid w:val="00816E07"/>
    <w:rsid w:val="00820706"/>
    <w:rsid w:val="00831255"/>
    <w:rsid w:val="00837060"/>
    <w:rsid w:val="0083781E"/>
    <w:rsid w:val="008617E3"/>
    <w:rsid w:val="008635C8"/>
    <w:rsid w:val="0086369E"/>
    <w:rsid w:val="008763BF"/>
    <w:rsid w:val="00880A61"/>
    <w:rsid w:val="00882618"/>
    <w:rsid w:val="00883093"/>
    <w:rsid w:val="008838EC"/>
    <w:rsid w:val="008860CB"/>
    <w:rsid w:val="008A5E1C"/>
    <w:rsid w:val="008B31F8"/>
    <w:rsid w:val="008C011F"/>
    <w:rsid w:val="008C1578"/>
    <w:rsid w:val="008C54A4"/>
    <w:rsid w:val="008C57A0"/>
    <w:rsid w:val="008E3449"/>
    <w:rsid w:val="008E5A8E"/>
    <w:rsid w:val="00905677"/>
    <w:rsid w:val="00926CBB"/>
    <w:rsid w:val="0094151E"/>
    <w:rsid w:val="00946426"/>
    <w:rsid w:val="00946BB6"/>
    <w:rsid w:val="0095648E"/>
    <w:rsid w:val="00956CDE"/>
    <w:rsid w:val="009618A0"/>
    <w:rsid w:val="0097283D"/>
    <w:rsid w:val="00985875"/>
    <w:rsid w:val="00996066"/>
    <w:rsid w:val="00996A7E"/>
    <w:rsid w:val="009976A5"/>
    <w:rsid w:val="009A32B3"/>
    <w:rsid w:val="009A3848"/>
    <w:rsid w:val="009A5DF3"/>
    <w:rsid w:val="009B006E"/>
    <w:rsid w:val="009B5792"/>
    <w:rsid w:val="009C1E87"/>
    <w:rsid w:val="009C4155"/>
    <w:rsid w:val="009C5615"/>
    <w:rsid w:val="009C7706"/>
    <w:rsid w:val="009C7EF2"/>
    <w:rsid w:val="009D4CD2"/>
    <w:rsid w:val="009D6C1A"/>
    <w:rsid w:val="009E5BEB"/>
    <w:rsid w:val="00A0233C"/>
    <w:rsid w:val="00A0395C"/>
    <w:rsid w:val="00A1157B"/>
    <w:rsid w:val="00A125E0"/>
    <w:rsid w:val="00A16EB2"/>
    <w:rsid w:val="00A32A2E"/>
    <w:rsid w:val="00A3423C"/>
    <w:rsid w:val="00A413C6"/>
    <w:rsid w:val="00A44FFB"/>
    <w:rsid w:val="00A46C68"/>
    <w:rsid w:val="00A571B0"/>
    <w:rsid w:val="00A57387"/>
    <w:rsid w:val="00A57AC0"/>
    <w:rsid w:val="00A67CDD"/>
    <w:rsid w:val="00A73243"/>
    <w:rsid w:val="00A82223"/>
    <w:rsid w:val="00A82A97"/>
    <w:rsid w:val="00A93D6A"/>
    <w:rsid w:val="00AB0995"/>
    <w:rsid w:val="00AB31AE"/>
    <w:rsid w:val="00AD16C0"/>
    <w:rsid w:val="00AF0DFD"/>
    <w:rsid w:val="00AF1264"/>
    <w:rsid w:val="00AF5573"/>
    <w:rsid w:val="00B0188C"/>
    <w:rsid w:val="00B046D2"/>
    <w:rsid w:val="00B22A30"/>
    <w:rsid w:val="00B247F5"/>
    <w:rsid w:val="00B32C34"/>
    <w:rsid w:val="00B37BD6"/>
    <w:rsid w:val="00B44D91"/>
    <w:rsid w:val="00B44D94"/>
    <w:rsid w:val="00B55695"/>
    <w:rsid w:val="00B6040F"/>
    <w:rsid w:val="00B8606A"/>
    <w:rsid w:val="00BB1F51"/>
    <w:rsid w:val="00BB6945"/>
    <w:rsid w:val="00BB7F0B"/>
    <w:rsid w:val="00BD2708"/>
    <w:rsid w:val="00BD78FC"/>
    <w:rsid w:val="00BE21E7"/>
    <w:rsid w:val="00C027C6"/>
    <w:rsid w:val="00C046E8"/>
    <w:rsid w:val="00C14D30"/>
    <w:rsid w:val="00C24BE2"/>
    <w:rsid w:val="00C2503D"/>
    <w:rsid w:val="00C25F5B"/>
    <w:rsid w:val="00C33134"/>
    <w:rsid w:val="00C3535B"/>
    <w:rsid w:val="00C52770"/>
    <w:rsid w:val="00C655D5"/>
    <w:rsid w:val="00C862B1"/>
    <w:rsid w:val="00C877CF"/>
    <w:rsid w:val="00CA16E5"/>
    <w:rsid w:val="00CB25B6"/>
    <w:rsid w:val="00CB4A14"/>
    <w:rsid w:val="00CC48DD"/>
    <w:rsid w:val="00CD5C52"/>
    <w:rsid w:val="00CD7214"/>
    <w:rsid w:val="00CE7016"/>
    <w:rsid w:val="00CF4CB2"/>
    <w:rsid w:val="00D04D85"/>
    <w:rsid w:val="00D0671F"/>
    <w:rsid w:val="00D34E68"/>
    <w:rsid w:val="00D47E70"/>
    <w:rsid w:val="00D607C5"/>
    <w:rsid w:val="00D61525"/>
    <w:rsid w:val="00D6173F"/>
    <w:rsid w:val="00D65DC1"/>
    <w:rsid w:val="00D6602E"/>
    <w:rsid w:val="00D67615"/>
    <w:rsid w:val="00D741C0"/>
    <w:rsid w:val="00DA60A9"/>
    <w:rsid w:val="00DB0933"/>
    <w:rsid w:val="00DC4B0E"/>
    <w:rsid w:val="00DC5EB1"/>
    <w:rsid w:val="00DD68AF"/>
    <w:rsid w:val="00DE1B2D"/>
    <w:rsid w:val="00DE612B"/>
    <w:rsid w:val="00DE672F"/>
    <w:rsid w:val="00DF2CB2"/>
    <w:rsid w:val="00DF3206"/>
    <w:rsid w:val="00DF6F38"/>
    <w:rsid w:val="00E20338"/>
    <w:rsid w:val="00E20F02"/>
    <w:rsid w:val="00E21386"/>
    <w:rsid w:val="00E3018F"/>
    <w:rsid w:val="00E3275D"/>
    <w:rsid w:val="00E430DB"/>
    <w:rsid w:val="00E50C47"/>
    <w:rsid w:val="00E561F6"/>
    <w:rsid w:val="00E61DB2"/>
    <w:rsid w:val="00E65BD1"/>
    <w:rsid w:val="00E67F51"/>
    <w:rsid w:val="00E700B2"/>
    <w:rsid w:val="00E74865"/>
    <w:rsid w:val="00E84715"/>
    <w:rsid w:val="00E84CCA"/>
    <w:rsid w:val="00EA4E32"/>
    <w:rsid w:val="00EB5BB7"/>
    <w:rsid w:val="00EB735D"/>
    <w:rsid w:val="00EC6195"/>
    <w:rsid w:val="00ED2B94"/>
    <w:rsid w:val="00ED59BE"/>
    <w:rsid w:val="00ED72F6"/>
    <w:rsid w:val="00EE792B"/>
    <w:rsid w:val="00EF56AC"/>
    <w:rsid w:val="00EF5F07"/>
    <w:rsid w:val="00F23328"/>
    <w:rsid w:val="00F35336"/>
    <w:rsid w:val="00F35842"/>
    <w:rsid w:val="00F4182C"/>
    <w:rsid w:val="00F57975"/>
    <w:rsid w:val="00F57F55"/>
    <w:rsid w:val="00F64C53"/>
    <w:rsid w:val="00F709E6"/>
    <w:rsid w:val="00F71C17"/>
    <w:rsid w:val="00F852AA"/>
    <w:rsid w:val="00F9057C"/>
    <w:rsid w:val="00F911B8"/>
    <w:rsid w:val="00F926DB"/>
    <w:rsid w:val="00FB27B9"/>
    <w:rsid w:val="00FC27B1"/>
    <w:rsid w:val="00FC625E"/>
    <w:rsid w:val="00FD2AE1"/>
    <w:rsid w:val="00F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67EE97-7788-4D7C-9BB4-77CB3EF3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093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Standard"/>
    <w:next w:val="Standard"/>
    <w:link w:val="Nagwek1Znak"/>
    <w:uiPriority w:val="9"/>
    <w:qFormat/>
    <w:locked/>
    <w:rsid w:val="00407ABF"/>
    <w:pPr>
      <w:keepNext/>
      <w:jc w:val="center"/>
      <w:outlineLvl w:val="0"/>
    </w:pPr>
    <w:rPr>
      <w:rFonts w:eastAsia="Times New Roman" w:cs="Times New Roman"/>
      <w:b/>
      <w:sz w:val="44"/>
      <w:szCs w:val="20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locked/>
    <w:rsid w:val="00407ABF"/>
    <w:pPr>
      <w:keepNext/>
      <w:jc w:val="both"/>
      <w:outlineLvl w:val="1"/>
    </w:pPr>
    <w:rPr>
      <w:rFonts w:eastAsia="Times New Roman" w:cs="Times New Roman"/>
      <w:szCs w:val="20"/>
    </w:rPr>
  </w:style>
  <w:style w:type="paragraph" w:styleId="Nagwek4">
    <w:name w:val="heading 4"/>
    <w:basedOn w:val="Normalny"/>
    <w:link w:val="Nagwek4Znak"/>
    <w:uiPriority w:val="9"/>
    <w:qFormat/>
    <w:rsid w:val="00DE1B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7">
    <w:name w:val="heading 7"/>
    <w:basedOn w:val="Standard"/>
    <w:next w:val="Standard"/>
    <w:link w:val="Nagwek7Znak"/>
    <w:locked/>
    <w:rsid w:val="00407ABF"/>
    <w:pPr>
      <w:keepNext/>
      <w:jc w:val="both"/>
      <w:outlineLvl w:val="6"/>
    </w:pPr>
    <w:rPr>
      <w:rFonts w:ascii="Arial" w:eastAsia="Times New Roman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locked/>
    <w:rsid w:val="00DE1B2D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C877CF"/>
    <w:rPr>
      <w:rFonts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E53AF"/>
    <w:pPr>
      <w:ind w:left="720"/>
    </w:pPr>
  </w:style>
  <w:style w:type="paragraph" w:customStyle="1" w:styleId="Zawartotabeli">
    <w:name w:val="Zawartość tabeli"/>
    <w:basedOn w:val="Tekstpodstawowy"/>
    <w:qFormat/>
    <w:rsid w:val="000B5052"/>
    <w:pPr>
      <w:widowControl w:val="0"/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tabeli">
    <w:name w:val="Nagłówek tabeli"/>
    <w:basedOn w:val="Zawartotabeli"/>
    <w:uiPriority w:val="99"/>
    <w:rsid w:val="000B5052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rsid w:val="000B50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4C3"/>
    <w:rPr>
      <w:rFonts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195"/>
    <w:rPr>
      <w:rFonts w:ascii="Segoe UI" w:hAnsi="Segoe UI" w:cs="Segoe UI"/>
      <w:sz w:val="18"/>
      <w:szCs w:val="18"/>
      <w:lang w:eastAsia="en-US"/>
    </w:rPr>
  </w:style>
  <w:style w:type="character" w:customStyle="1" w:styleId="CharStyle40">
    <w:name w:val="Char Style 40"/>
    <w:basedOn w:val="Domylnaczcionkaakapitu"/>
    <w:link w:val="Style39"/>
    <w:rsid w:val="005558AF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CharStyle124">
    <w:name w:val="Char Style 124"/>
    <w:basedOn w:val="Domylnaczcionkaakapitu"/>
    <w:link w:val="Style123"/>
    <w:rsid w:val="005558AF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CharStyle125">
    <w:name w:val="Char Style 125"/>
    <w:basedOn w:val="CharStyle40"/>
    <w:semiHidden/>
    <w:unhideWhenUsed/>
    <w:rsid w:val="005558AF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128">
    <w:name w:val="Char Style 128"/>
    <w:basedOn w:val="Domylnaczcionkaakapitu"/>
    <w:link w:val="Style127"/>
    <w:rsid w:val="005558AF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Style39">
    <w:name w:val="Style 39"/>
    <w:basedOn w:val="Normalny"/>
    <w:link w:val="CharStyle40"/>
    <w:rsid w:val="005558AF"/>
    <w:pPr>
      <w:widowControl w:val="0"/>
      <w:shd w:val="clear" w:color="auto" w:fill="FFFFFF"/>
      <w:spacing w:before="60" w:after="0" w:line="178" w:lineRule="exact"/>
      <w:jc w:val="right"/>
    </w:pPr>
    <w:rPr>
      <w:rFonts w:ascii="Arial" w:eastAsia="Arial" w:hAnsi="Arial" w:cs="Arial"/>
      <w:sz w:val="16"/>
      <w:szCs w:val="16"/>
      <w:lang w:eastAsia="pl-PL"/>
    </w:rPr>
  </w:style>
  <w:style w:type="paragraph" w:customStyle="1" w:styleId="Style123">
    <w:name w:val="Style 123"/>
    <w:basedOn w:val="Normalny"/>
    <w:link w:val="CharStyle124"/>
    <w:qFormat/>
    <w:rsid w:val="005558AF"/>
    <w:pPr>
      <w:widowControl w:val="0"/>
      <w:shd w:val="clear" w:color="auto" w:fill="FFFFFF"/>
      <w:spacing w:before="200" w:after="0" w:line="182" w:lineRule="exact"/>
      <w:jc w:val="both"/>
      <w:outlineLvl w:val="2"/>
    </w:pPr>
    <w:rPr>
      <w:rFonts w:ascii="Arial" w:eastAsia="Arial" w:hAnsi="Arial" w:cs="Arial"/>
      <w:b/>
      <w:bCs/>
      <w:sz w:val="15"/>
      <w:szCs w:val="15"/>
      <w:lang w:eastAsia="pl-PL"/>
    </w:rPr>
  </w:style>
  <w:style w:type="paragraph" w:customStyle="1" w:styleId="Style127">
    <w:name w:val="Style 127"/>
    <w:basedOn w:val="Normalny"/>
    <w:link w:val="CharStyle128"/>
    <w:rsid w:val="005558AF"/>
    <w:pPr>
      <w:widowControl w:val="0"/>
      <w:shd w:val="clear" w:color="auto" w:fill="FFFFFF"/>
      <w:spacing w:after="0" w:line="182" w:lineRule="exact"/>
      <w:jc w:val="both"/>
    </w:pPr>
    <w:rPr>
      <w:rFonts w:ascii="Arial" w:eastAsia="Arial" w:hAnsi="Arial" w:cs="Arial"/>
      <w:b/>
      <w:bCs/>
      <w:sz w:val="15"/>
      <w:szCs w:val="15"/>
      <w:lang w:eastAsia="pl-PL"/>
    </w:rPr>
  </w:style>
  <w:style w:type="character" w:customStyle="1" w:styleId="CharStyle21">
    <w:name w:val="Char Style 21"/>
    <w:basedOn w:val="Domylnaczcionkaakapitu"/>
    <w:semiHidden/>
    <w:unhideWhenUsed/>
    <w:rsid w:val="00EA4E3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CharStyle122">
    <w:name w:val="Char Style 122"/>
    <w:basedOn w:val="Domylnaczcionkaakapitu"/>
    <w:link w:val="Style121"/>
    <w:rsid w:val="00AF0DFD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paragraph" w:customStyle="1" w:styleId="Style121">
    <w:name w:val="Style 121"/>
    <w:basedOn w:val="Normalny"/>
    <w:link w:val="CharStyle122"/>
    <w:rsid w:val="00AF0DFD"/>
    <w:pPr>
      <w:widowControl w:val="0"/>
      <w:shd w:val="clear" w:color="auto" w:fill="FFFFFF"/>
      <w:spacing w:after="0" w:line="182" w:lineRule="exact"/>
      <w:jc w:val="both"/>
    </w:pPr>
    <w:rPr>
      <w:rFonts w:ascii="Arial" w:eastAsia="Arial" w:hAnsi="Arial" w:cs="Arial"/>
      <w:b/>
      <w:bCs/>
      <w:sz w:val="15"/>
      <w:szCs w:val="15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07ABF"/>
    <w:rPr>
      <w:rFonts w:ascii="Times New Roman" w:eastAsia="Times New Roman" w:hAnsi="Times New Roman"/>
      <w:b/>
      <w:kern w:val="3"/>
      <w:sz w:val="4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07ABF"/>
    <w:rPr>
      <w:rFonts w:ascii="Times New Roman" w:eastAsia="Times New Roman" w:hAnsi="Times New Roman"/>
      <w:kern w:val="3"/>
      <w:sz w:val="24"/>
      <w:lang w:eastAsia="zh-CN" w:bidi="hi-IN"/>
    </w:rPr>
  </w:style>
  <w:style w:type="character" w:customStyle="1" w:styleId="Nagwek7Znak">
    <w:name w:val="Nagłówek 7 Znak"/>
    <w:basedOn w:val="Domylnaczcionkaakapitu"/>
    <w:link w:val="Nagwek7"/>
    <w:rsid w:val="00407ABF"/>
    <w:rPr>
      <w:rFonts w:ascii="Arial" w:eastAsia="Times New Roman" w:hAnsi="Arial" w:cs="Arial"/>
      <w:b/>
      <w:bCs/>
      <w:kern w:val="3"/>
      <w:szCs w:val="24"/>
      <w:lang w:eastAsia="zh-CN" w:bidi="hi-IN"/>
    </w:rPr>
  </w:style>
  <w:style w:type="paragraph" w:customStyle="1" w:styleId="Standard">
    <w:name w:val="Standard"/>
    <w:rsid w:val="00407ABF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407ABF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07ABF"/>
    <w:pPr>
      <w:spacing w:after="120"/>
    </w:pPr>
  </w:style>
  <w:style w:type="paragraph" w:styleId="Lista">
    <w:name w:val="List"/>
    <w:basedOn w:val="Textbody"/>
    <w:rsid w:val="00407ABF"/>
  </w:style>
  <w:style w:type="paragraph" w:styleId="Legenda">
    <w:name w:val="caption"/>
    <w:basedOn w:val="Standard"/>
    <w:locked/>
    <w:rsid w:val="00407A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07ABF"/>
    <w:pPr>
      <w:suppressLineNumbers/>
    </w:pPr>
  </w:style>
  <w:style w:type="paragraph" w:customStyle="1" w:styleId="Kropki">
    <w:name w:val="Kropki"/>
    <w:basedOn w:val="Standard"/>
    <w:uiPriority w:val="99"/>
    <w:rsid w:val="00407ABF"/>
    <w:pPr>
      <w:spacing w:line="360" w:lineRule="auto"/>
      <w:jc w:val="right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07ABF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color w:val="000000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Standard"/>
    <w:rsid w:val="00407ABF"/>
    <w:pPr>
      <w:spacing w:line="36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Textbodyindent">
    <w:name w:val="Text body indent"/>
    <w:basedOn w:val="Standard"/>
    <w:rsid w:val="00407ABF"/>
    <w:pPr>
      <w:ind w:left="426" w:hanging="426"/>
      <w:jc w:val="both"/>
    </w:pPr>
    <w:rPr>
      <w:rFonts w:ascii="Arial" w:eastAsia="Times New Roman" w:hAnsi="Arial" w:cs="Arial"/>
      <w:b/>
      <w:sz w:val="20"/>
    </w:rPr>
  </w:style>
  <w:style w:type="paragraph" w:customStyle="1" w:styleId="Tekstpodstawowy32">
    <w:name w:val="Tekst podstawowy 32"/>
    <w:basedOn w:val="Standard"/>
    <w:rsid w:val="00407ABF"/>
    <w:pPr>
      <w:jc w:val="both"/>
    </w:pPr>
    <w:rPr>
      <w:rFonts w:ascii="Arial" w:eastAsia="Times New Roman" w:hAnsi="Arial" w:cs="Arial"/>
      <w:sz w:val="20"/>
    </w:rPr>
  </w:style>
  <w:style w:type="paragraph" w:customStyle="1" w:styleId="BodyText21">
    <w:name w:val="Body Text 21"/>
    <w:basedOn w:val="Standard"/>
    <w:rsid w:val="00407ABF"/>
    <w:pPr>
      <w:tabs>
        <w:tab w:val="left" w:pos="0"/>
      </w:tabs>
      <w:jc w:val="both"/>
    </w:pPr>
    <w:rPr>
      <w:rFonts w:cs="Times New Roman"/>
    </w:rPr>
  </w:style>
  <w:style w:type="paragraph" w:customStyle="1" w:styleId="BodyTextIndent31">
    <w:name w:val="Body Text Indent 31"/>
    <w:basedOn w:val="Standard"/>
    <w:rsid w:val="00407ABF"/>
    <w:pPr>
      <w:ind w:left="426" w:hanging="426"/>
      <w:jc w:val="both"/>
    </w:pPr>
    <w:rPr>
      <w:rFonts w:ascii="Arial" w:eastAsia="Times New Roman" w:hAnsi="Arial" w:cs="Times New Roman"/>
      <w:szCs w:val="20"/>
    </w:rPr>
  </w:style>
  <w:style w:type="paragraph" w:styleId="Nagwek">
    <w:name w:val="header"/>
    <w:basedOn w:val="Standard"/>
    <w:link w:val="NagwekZnak"/>
    <w:rsid w:val="00407ABF"/>
    <w:rPr>
      <w:rFonts w:eastAsia="Times New Roman" w:cs="Times New Roman"/>
    </w:rPr>
  </w:style>
  <w:style w:type="character" w:customStyle="1" w:styleId="NagwekZnak">
    <w:name w:val="Nagłówek Znak"/>
    <w:basedOn w:val="Domylnaczcionkaakapitu"/>
    <w:link w:val="Nagwek"/>
    <w:rsid w:val="00407ABF"/>
    <w:rPr>
      <w:rFonts w:ascii="Times New Roman" w:eastAsia="Times New Roman" w:hAnsi="Times New Roman"/>
      <w:kern w:val="3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Standard"/>
    <w:rsid w:val="00407ABF"/>
    <w:pPr>
      <w:ind w:left="180" w:hanging="180"/>
      <w:jc w:val="both"/>
    </w:pPr>
    <w:rPr>
      <w:rFonts w:ascii="Arial" w:eastAsia="Times New Roman" w:hAnsi="Arial" w:cs="Arial"/>
      <w:bCs/>
      <w:sz w:val="20"/>
    </w:rPr>
  </w:style>
  <w:style w:type="paragraph" w:customStyle="1" w:styleId="Footnote">
    <w:name w:val="Footnote"/>
    <w:basedOn w:val="Standard"/>
    <w:rsid w:val="00407ABF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rsid w:val="00407ABF"/>
    <w:pPr>
      <w:suppressLineNumbers/>
    </w:pPr>
  </w:style>
  <w:style w:type="paragraph" w:customStyle="1" w:styleId="Framecontents">
    <w:name w:val="Frame contents"/>
    <w:basedOn w:val="Textbody"/>
    <w:rsid w:val="00407ABF"/>
  </w:style>
  <w:style w:type="paragraph" w:styleId="Tekstpodstawowywcity3">
    <w:name w:val="Body Text Indent 3"/>
    <w:basedOn w:val="Standard"/>
    <w:link w:val="Tekstpodstawowywcity3Znak"/>
    <w:rsid w:val="00407ABF"/>
    <w:pPr>
      <w:ind w:left="4956"/>
      <w:jc w:val="center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07ABF"/>
    <w:rPr>
      <w:rFonts w:ascii="Times New Roman" w:eastAsia="SimSun" w:hAnsi="Times New Roman" w:cs="Lucida Sans"/>
      <w:kern w:val="3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407ABF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407ABF"/>
    <w:rPr>
      <w:rFonts w:ascii="Times New Roman" w:eastAsia="SimSun" w:hAnsi="Times New Roman" w:cs="Lucida Sans"/>
      <w:kern w:val="3"/>
      <w:szCs w:val="24"/>
      <w:lang w:eastAsia="zh-CN" w:bidi="hi-IN"/>
    </w:rPr>
  </w:style>
  <w:style w:type="character" w:customStyle="1" w:styleId="WW8Num3z0">
    <w:name w:val="WW8Num3z0"/>
    <w:rsid w:val="00407ABF"/>
    <w:rPr>
      <w:rFonts w:ascii="Arial" w:eastAsia="Cambria" w:hAnsi="Arial" w:cs="Arial"/>
      <w:bCs w:val="0"/>
      <w:strike w:val="0"/>
      <w:dstrike w:val="0"/>
      <w:color w:val="000000"/>
      <w:sz w:val="20"/>
      <w:szCs w:val="20"/>
      <w:shd w:val="clear" w:color="auto" w:fill="FFFFFF"/>
    </w:rPr>
  </w:style>
  <w:style w:type="character" w:customStyle="1" w:styleId="Internetlink">
    <w:name w:val="Internet link"/>
    <w:rsid w:val="00407ABF"/>
    <w:rPr>
      <w:color w:val="0000FF"/>
      <w:u w:val="single"/>
    </w:rPr>
  </w:style>
  <w:style w:type="character" w:customStyle="1" w:styleId="WW8Num12z0">
    <w:name w:val="WW8Num12z0"/>
    <w:rsid w:val="00407ABF"/>
    <w:rPr>
      <w:rFonts w:ascii="Arial" w:eastAsia="Courier New" w:hAnsi="Arial" w:cs="Arial"/>
      <w:b w:val="0"/>
      <w:iCs/>
      <w:strike w:val="0"/>
      <w:dstrike w:val="0"/>
      <w:color w:val="000000"/>
      <w:sz w:val="20"/>
      <w:szCs w:val="20"/>
      <w:shd w:val="clear" w:color="auto" w:fill="FFFFFF"/>
    </w:rPr>
  </w:style>
  <w:style w:type="character" w:customStyle="1" w:styleId="WW8Num19z0">
    <w:name w:val="WW8Num19z0"/>
    <w:rsid w:val="00407ABF"/>
    <w:rPr>
      <w:rFonts w:ascii="Arial" w:hAnsi="Arial" w:cs="Arial"/>
      <w:b w:val="0"/>
      <w:bCs w:val="0"/>
      <w:sz w:val="20"/>
      <w:szCs w:val="20"/>
    </w:rPr>
  </w:style>
  <w:style w:type="character" w:customStyle="1" w:styleId="WW8Num42z0">
    <w:name w:val="WW8Num42z0"/>
    <w:rsid w:val="00407ABF"/>
    <w:rPr>
      <w:rFonts w:cs="Arial"/>
    </w:rPr>
  </w:style>
  <w:style w:type="character" w:customStyle="1" w:styleId="WW8Num42z1">
    <w:name w:val="WW8Num42z1"/>
    <w:rsid w:val="00407ABF"/>
    <w:rPr>
      <w:rFonts w:ascii="Arial" w:hAnsi="Arial" w:cs="Arial"/>
      <w:sz w:val="20"/>
      <w:szCs w:val="20"/>
    </w:rPr>
  </w:style>
  <w:style w:type="character" w:customStyle="1" w:styleId="WW8Num42z2">
    <w:name w:val="WW8Num42z2"/>
    <w:rsid w:val="00407ABF"/>
  </w:style>
  <w:style w:type="character" w:customStyle="1" w:styleId="WW8Num42z3">
    <w:name w:val="WW8Num42z3"/>
    <w:rsid w:val="00407ABF"/>
  </w:style>
  <w:style w:type="character" w:customStyle="1" w:styleId="WW8Num42z4">
    <w:name w:val="WW8Num42z4"/>
    <w:rsid w:val="00407ABF"/>
  </w:style>
  <w:style w:type="character" w:customStyle="1" w:styleId="WW8Num42z5">
    <w:name w:val="WW8Num42z5"/>
    <w:rsid w:val="00407ABF"/>
  </w:style>
  <w:style w:type="character" w:customStyle="1" w:styleId="WW8Num42z6">
    <w:name w:val="WW8Num42z6"/>
    <w:rsid w:val="00407ABF"/>
  </w:style>
  <w:style w:type="character" w:customStyle="1" w:styleId="WW8Num42z7">
    <w:name w:val="WW8Num42z7"/>
    <w:rsid w:val="00407ABF"/>
  </w:style>
  <w:style w:type="character" w:customStyle="1" w:styleId="WW8Num42z8">
    <w:name w:val="WW8Num42z8"/>
    <w:rsid w:val="00407ABF"/>
  </w:style>
  <w:style w:type="character" w:customStyle="1" w:styleId="WW8Num72z0">
    <w:name w:val="WW8Num72z0"/>
    <w:rsid w:val="00407ABF"/>
    <w:rPr>
      <w:rFonts w:ascii="Arial" w:hAnsi="Arial" w:cs="Arial"/>
      <w:color w:val="000000"/>
      <w:sz w:val="20"/>
      <w:szCs w:val="20"/>
      <w:lang w:eastAsia="pl-PL"/>
    </w:rPr>
  </w:style>
  <w:style w:type="character" w:customStyle="1" w:styleId="WW8Num18z0">
    <w:name w:val="WW8Num18z0"/>
    <w:rsid w:val="00407ABF"/>
    <w:rPr>
      <w:rFonts w:cs="Arial"/>
      <w:color w:val="000000"/>
    </w:rPr>
  </w:style>
  <w:style w:type="character" w:customStyle="1" w:styleId="WW8Num71z0">
    <w:name w:val="WW8Num71z0"/>
    <w:rsid w:val="00407ABF"/>
    <w:rPr>
      <w:rFonts w:ascii="Wingdings" w:hAnsi="Wingdings" w:cs="Wingdings"/>
      <w:sz w:val="20"/>
      <w:szCs w:val="20"/>
    </w:rPr>
  </w:style>
  <w:style w:type="character" w:customStyle="1" w:styleId="WW8Num71z1">
    <w:name w:val="WW8Num71z1"/>
    <w:rsid w:val="00407ABF"/>
    <w:rPr>
      <w:rFonts w:ascii="Arial" w:hAnsi="Arial" w:cs="Courier New"/>
      <w:sz w:val="20"/>
      <w:szCs w:val="20"/>
    </w:rPr>
  </w:style>
  <w:style w:type="character" w:customStyle="1" w:styleId="WW8Num71z2">
    <w:name w:val="WW8Num71z2"/>
    <w:rsid w:val="00407ABF"/>
  </w:style>
  <w:style w:type="character" w:customStyle="1" w:styleId="WW8Num71z3">
    <w:name w:val="WW8Num71z3"/>
    <w:rsid w:val="00407ABF"/>
    <w:rPr>
      <w:rFonts w:ascii="Symbol" w:hAnsi="Symbol" w:cs="Symbol"/>
    </w:rPr>
  </w:style>
  <w:style w:type="character" w:customStyle="1" w:styleId="WW8Num71z4">
    <w:name w:val="WW8Num71z4"/>
    <w:rsid w:val="00407ABF"/>
  </w:style>
  <w:style w:type="character" w:customStyle="1" w:styleId="WW8Num71z5">
    <w:name w:val="WW8Num71z5"/>
    <w:rsid w:val="00407ABF"/>
  </w:style>
  <w:style w:type="character" w:customStyle="1" w:styleId="WW8Num71z6">
    <w:name w:val="WW8Num71z6"/>
    <w:rsid w:val="00407ABF"/>
  </w:style>
  <w:style w:type="character" w:customStyle="1" w:styleId="WW8Num71z7">
    <w:name w:val="WW8Num71z7"/>
    <w:rsid w:val="00407ABF"/>
  </w:style>
  <w:style w:type="character" w:customStyle="1" w:styleId="WW8Num71z8">
    <w:name w:val="WW8Num71z8"/>
    <w:rsid w:val="00407ABF"/>
  </w:style>
  <w:style w:type="character" w:customStyle="1" w:styleId="WW8Num74z0">
    <w:name w:val="WW8Num74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73z0">
    <w:name w:val="WW8Num73z0"/>
    <w:rsid w:val="00407ABF"/>
    <w:rPr>
      <w:rFonts w:ascii="Arial" w:eastAsia="Times New Roman" w:hAnsi="Arial" w:cs="Arial"/>
    </w:rPr>
  </w:style>
  <w:style w:type="character" w:customStyle="1" w:styleId="WW8Num40z0">
    <w:name w:val="WW8Num40z0"/>
    <w:rsid w:val="00407ABF"/>
    <w:rPr>
      <w:rFonts w:ascii="Arial" w:eastAsia="Times New Roman" w:hAnsi="Arial" w:cs="Arial"/>
      <w:kern w:val="3"/>
      <w:sz w:val="20"/>
      <w:szCs w:val="20"/>
    </w:rPr>
  </w:style>
  <w:style w:type="character" w:customStyle="1" w:styleId="WW8Num40z1">
    <w:name w:val="WW8Num40z1"/>
    <w:rsid w:val="00407ABF"/>
  </w:style>
  <w:style w:type="character" w:customStyle="1" w:styleId="WW8Num40z2">
    <w:name w:val="WW8Num40z2"/>
    <w:rsid w:val="00407ABF"/>
    <w:rPr>
      <w:rFonts w:ascii="Arial" w:eastAsia="Times New Roman" w:hAnsi="Arial" w:cs="Arial"/>
      <w:b w:val="0"/>
    </w:rPr>
  </w:style>
  <w:style w:type="character" w:customStyle="1" w:styleId="WW8Num40z5">
    <w:name w:val="WW8Num40z5"/>
    <w:rsid w:val="00407ABF"/>
  </w:style>
  <w:style w:type="character" w:customStyle="1" w:styleId="WW8Num40z6">
    <w:name w:val="WW8Num40z6"/>
    <w:rsid w:val="00407ABF"/>
  </w:style>
  <w:style w:type="character" w:customStyle="1" w:styleId="WW8Num40z7">
    <w:name w:val="WW8Num40z7"/>
    <w:rsid w:val="00407ABF"/>
  </w:style>
  <w:style w:type="character" w:customStyle="1" w:styleId="WW8Num40z8">
    <w:name w:val="WW8Num40z8"/>
    <w:rsid w:val="00407ABF"/>
  </w:style>
  <w:style w:type="character" w:customStyle="1" w:styleId="WW8Num35z0">
    <w:name w:val="WW8Num35z0"/>
    <w:rsid w:val="00407ABF"/>
    <w:rPr>
      <w:rFonts w:ascii="Arial" w:eastAsia="Times New Roman" w:hAnsi="Arial" w:cs="Arial"/>
      <w:kern w:val="3"/>
      <w:sz w:val="20"/>
      <w:szCs w:val="20"/>
    </w:rPr>
  </w:style>
  <w:style w:type="character" w:customStyle="1" w:styleId="WW8Num50z0">
    <w:name w:val="WW8Num50z0"/>
    <w:rsid w:val="00407ABF"/>
    <w:rPr>
      <w:rFonts w:eastAsia="Calibri"/>
      <w:color w:val="000000"/>
    </w:rPr>
  </w:style>
  <w:style w:type="character" w:customStyle="1" w:styleId="WW8Num50z1">
    <w:name w:val="WW8Num50z1"/>
    <w:rsid w:val="00407ABF"/>
    <w:rPr>
      <w:rFonts w:cs="Arial"/>
    </w:rPr>
  </w:style>
  <w:style w:type="character" w:customStyle="1" w:styleId="WW8Num50z2">
    <w:name w:val="WW8Num50z2"/>
    <w:rsid w:val="00407ABF"/>
    <w:rPr>
      <w:rFonts w:ascii="Arial" w:hAnsi="Arial" w:cs="Arial"/>
      <w:b/>
      <w:sz w:val="20"/>
      <w:szCs w:val="20"/>
    </w:rPr>
  </w:style>
  <w:style w:type="character" w:customStyle="1" w:styleId="WW8Num50z4">
    <w:name w:val="WW8Num50z4"/>
    <w:rsid w:val="00407ABF"/>
  </w:style>
  <w:style w:type="character" w:customStyle="1" w:styleId="WW8Num50z5">
    <w:name w:val="WW8Num50z5"/>
    <w:rsid w:val="00407ABF"/>
  </w:style>
  <w:style w:type="character" w:customStyle="1" w:styleId="WW8Num50z7">
    <w:name w:val="WW8Num50z7"/>
    <w:rsid w:val="00407ABF"/>
  </w:style>
  <w:style w:type="character" w:customStyle="1" w:styleId="WW8Num50z8">
    <w:name w:val="WW8Num50z8"/>
    <w:rsid w:val="00407ABF"/>
  </w:style>
  <w:style w:type="character" w:customStyle="1" w:styleId="WW8Num49z0">
    <w:name w:val="WW8Num49z0"/>
    <w:rsid w:val="00407ABF"/>
  </w:style>
  <w:style w:type="character" w:customStyle="1" w:styleId="WW8Num49z1">
    <w:name w:val="WW8Num49z1"/>
    <w:rsid w:val="00407ABF"/>
    <w:rPr>
      <w:rFonts w:cs="Arial"/>
    </w:rPr>
  </w:style>
  <w:style w:type="character" w:customStyle="1" w:styleId="WW8Num49z2">
    <w:name w:val="WW8Num49z2"/>
    <w:rsid w:val="00407ABF"/>
    <w:rPr>
      <w:rFonts w:cs="Arial"/>
    </w:rPr>
  </w:style>
  <w:style w:type="character" w:customStyle="1" w:styleId="WW8Num49z3">
    <w:name w:val="WW8Num49z3"/>
    <w:rsid w:val="00407ABF"/>
    <w:rPr>
      <w:rFonts w:ascii="Arial" w:hAnsi="Arial" w:cs="Arial"/>
      <w:strike/>
      <w:sz w:val="20"/>
      <w:szCs w:val="20"/>
    </w:rPr>
  </w:style>
  <w:style w:type="character" w:customStyle="1" w:styleId="WW8Num49z4">
    <w:name w:val="WW8Num49z4"/>
    <w:rsid w:val="00407ABF"/>
  </w:style>
  <w:style w:type="character" w:customStyle="1" w:styleId="WW8Num49z5">
    <w:name w:val="WW8Num49z5"/>
    <w:rsid w:val="00407ABF"/>
  </w:style>
  <w:style w:type="character" w:customStyle="1" w:styleId="WW8Num49z6">
    <w:name w:val="WW8Num49z6"/>
    <w:rsid w:val="00407ABF"/>
  </w:style>
  <w:style w:type="character" w:customStyle="1" w:styleId="WW8Num49z7">
    <w:name w:val="WW8Num49z7"/>
    <w:rsid w:val="00407ABF"/>
  </w:style>
  <w:style w:type="character" w:customStyle="1" w:styleId="WW8Num49z8">
    <w:name w:val="WW8Num49z8"/>
    <w:rsid w:val="00407ABF"/>
  </w:style>
  <w:style w:type="character" w:customStyle="1" w:styleId="WW8Num57z0">
    <w:name w:val="WW8Num57z0"/>
    <w:rsid w:val="00407ABF"/>
    <w:rPr>
      <w:rFonts w:ascii="Arial" w:hAnsi="Arial" w:cs="Arial"/>
      <w:sz w:val="20"/>
      <w:szCs w:val="20"/>
    </w:rPr>
  </w:style>
  <w:style w:type="character" w:customStyle="1" w:styleId="WW8Num57z2">
    <w:name w:val="WW8Num57z2"/>
    <w:rsid w:val="00407ABF"/>
  </w:style>
  <w:style w:type="character" w:customStyle="1" w:styleId="WW8Num57z3">
    <w:name w:val="WW8Num57z3"/>
    <w:rsid w:val="00407ABF"/>
    <w:rPr>
      <w:rFonts w:ascii="Arial" w:eastAsia="CIDFont+F2, 'Yu Gothic'" w:hAnsi="Arial" w:cs="Arial"/>
      <w:color w:val="7030A0"/>
      <w:sz w:val="20"/>
      <w:szCs w:val="20"/>
    </w:rPr>
  </w:style>
  <w:style w:type="character" w:customStyle="1" w:styleId="WW8Num57z4">
    <w:name w:val="WW8Num57z4"/>
    <w:rsid w:val="00407ABF"/>
  </w:style>
  <w:style w:type="character" w:customStyle="1" w:styleId="WW8Num57z5">
    <w:name w:val="WW8Num57z5"/>
    <w:rsid w:val="00407ABF"/>
  </w:style>
  <w:style w:type="character" w:customStyle="1" w:styleId="WW8Num57z6">
    <w:name w:val="WW8Num57z6"/>
    <w:rsid w:val="00407ABF"/>
  </w:style>
  <w:style w:type="character" w:customStyle="1" w:styleId="WW8Num57z7">
    <w:name w:val="WW8Num57z7"/>
    <w:rsid w:val="00407ABF"/>
  </w:style>
  <w:style w:type="character" w:customStyle="1" w:styleId="WW8Num57z8">
    <w:name w:val="WW8Num57z8"/>
    <w:rsid w:val="00407ABF"/>
  </w:style>
  <w:style w:type="character" w:customStyle="1" w:styleId="WW8Num9z0">
    <w:name w:val="WW8Num9z0"/>
    <w:rsid w:val="00407ABF"/>
  </w:style>
  <w:style w:type="character" w:customStyle="1" w:styleId="WW8Num48z0">
    <w:name w:val="WW8Num48z0"/>
    <w:rsid w:val="00407ABF"/>
    <w:rPr>
      <w:rFonts w:ascii="Wingdings" w:hAnsi="Wingdings" w:cs="Wingdings"/>
      <w:color w:val="000000"/>
      <w:sz w:val="20"/>
      <w:szCs w:val="20"/>
    </w:rPr>
  </w:style>
  <w:style w:type="character" w:customStyle="1" w:styleId="WW8Num48z1">
    <w:name w:val="WW8Num48z1"/>
    <w:rsid w:val="00407ABF"/>
    <w:rPr>
      <w:rFonts w:ascii="Courier New" w:hAnsi="Courier New" w:cs="Courier New"/>
    </w:rPr>
  </w:style>
  <w:style w:type="character" w:customStyle="1" w:styleId="WW8Num48z2">
    <w:name w:val="WW8Num48z2"/>
    <w:rsid w:val="00407ABF"/>
    <w:rPr>
      <w:rFonts w:ascii="Wingdings" w:hAnsi="Wingdings" w:cs="Wingdings"/>
    </w:rPr>
  </w:style>
  <w:style w:type="character" w:customStyle="1" w:styleId="WW8Num48z3">
    <w:name w:val="WW8Num48z3"/>
    <w:rsid w:val="00407ABF"/>
    <w:rPr>
      <w:rFonts w:ascii="Symbol" w:hAnsi="Symbol" w:cs="Symbol"/>
    </w:rPr>
  </w:style>
  <w:style w:type="character" w:customStyle="1" w:styleId="WW8Num48z4">
    <w:name w:val="WW8Num48z4"/>
    <w:rsid w:val="00407ABF"/>
  </w:style>
  <w:style w:type="character" w:customStyle="1" w:styleId="WW8Num48z5">
    <w:name w:val="WW8Num48z5"/>
    <w:rsid w:val="00407ABF"/>
  </w:style>
  <w:style w:type="character" w:customStyle="1" w:styleId="WW8Num48z6">
    <w:name w:val="WW8Num48z6"/>
    <w:rsid w:val="00407ABF"/>
  </w:style>
  <w:style w:type="character" w:customStyle="1" w:styleId="WW8Num48z7">
    <w:name w:val="WW8Num48z7"/>
    <w:rsid w:val="00407ABF"/>
  </w:style>
  <w:style w:type="character" w:customStyle="1" w:styleId="WW8Num48z8">
    <w:name w:val="WW8Num48z8"/>
    <w:rsid w:val="00407ABF"/>
  </w:style>
  <w:style w:type="character" w:customStyle="1" w:styleId="WW8Num56z0">
    <w:name w:val="WW8Num56z0"/>
    <w:rsid w:val="00407ABF"/>
    <w:rPr>
      <w:rFonts w:ascii="Times New Roman" w:hAnsi="Times New Roman" w:cs="Times New Roman"/>
      <w:color w:val="000000"/>
      <w:kern w:val="3"/>
      <w:sz w:val="20"/>
      <w:szCs w:val="20"/>
    </w:rPr>
  </w:style>
  <w:style w:type="character" w:customStyle="1" w:styleId="WW8Num56z2">
    <w:name w:val="WW8Num56z2"/>
    <w:rsid w:val="00407ABF"/>
    <w:rPr>
      <w:rFonts w:ascii="Wingdings" w:hAnsi="Wingdings" w:cs="Wingdings"/>
    </w:rPr>
  </w:style>
  <w:style w:type="character" w:customStyle="1" w:styleId="WW8Num56z3">
    <w:name w:val="WW8Num56z3"/>
    <w:rsid w:val="00407ABF"/>
    <w:rPr>
      <w:rFonts w:ascii="Symbol" w:hAnsi="Symbol" w:cs="Symbol"/>
    </w:rPr>
  </w:style>
  <w:style w:type="character" w:customStyle="1" w:styleId="WW8Num56z4">
    <w:name w:val="WW8Num56z4"/>
    <w:rsid w:val="00407ABF"/>
  </w:style>
  <w:style w:type="character" w:customStyle="1" w:styleId="WW8Num56z5">
    <w:name w:val="WW8Num56z5"/>
    <w:rsid w:val="00407ABF"/>
  </w:style>
  <w:style w:type="character" w:customStyle="1" w:styleId="WW8Num56z6">
    <w:name w:val="WW8Num56z6"/>
    <w:rsid w:val="00407ABF"/>
  </w:style>
  <w:style w:type="character" w:customStyle="1" w:styleId="WW8Num56z7">
    <w:name w:val="WW8Num56z7"/>
    <w:rsid w:val="00407ABF"/>
  </w:style>
  <w:style w:type="character" w:customStyle="1" w:styleId="WW8Num56z8">
    <w:name w:val="WW8Num56z8"/>
    <w:rsid w:val="00407ABF"/>
  </w:style>
  <w:style w:type="character" w:customStyle="1" w:styleId="WW8Num7z0">
    <w:name w:val="WW8Num7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51z0">
    <w:name w:val="WW8Num51z0"/>
    <w:rsid w:val="00407ABF"/>
  </w:style>
  <w:style w:type="character" w:customStyle="1" w:styleId="WW8Num51z1">
    <w:name w:val="WW8Num51z1"/>
    <w:rsid w:val="00407ABF"/>
  </w:style>
  <w:style w:type="character" w:customStyle="1" w:styleId="WW8Num51z2">
    <w:name w:val="WW8Num51z2"/>
    <w:rsid w:val="00407ABF"/>
    <w:rPr>
      <w:rFonts w:cs="Arial"/>
    </w:rPr>
  </w:style>
  <w:style w:type="character" w:customStyle="1" w:styleId="WW8Num51z4">
    <w:name w:val="WW8Num51z4"/>
    <w:rsid w:val="00407ABF"/>
  </w:style>
  <w:style w:type="character" w:customStyle="1" w:styleId="WW8Num51z5">
    <w:name w:val="WW8Num51z5"/>
    <w:rsid w:val="00407ABF"/>
  </w:style>
  <w:style w:type="character" w:customStyle="1" w:styleId="WW8Num51z6">
    <w:name w:val="WW8Num51z6"/>
    <w:rsid w:val="00407ABF"/>
  </w:style>
  <w:style w:type="character" w:customStyle="1" w:styleId="WW8Num51z7">
    <w:name w:val="WW8Num51z7"/>
    <w:rsid w:val="00407ABF"/>
  </w:style>
  <w:style w:type="character" w:customStyle="1" w:styleId="WW8Num51z8">
    <w:name w:val="WW8Num51z8"/>
    <w:rsid w:val="00407ABF"/>
  </w:style>
  <w:style w:type="character" w:customStyle="1" w:styleId="WW8Num2z0">
    <w:name w:val="WW8Num2z0"/>
    <w:rsid w:val="00407ABF"/>
    <w:rPr>
      <w:rFonts w:ascii="Arial" w:eastAsia="Cambria" w:hAnsi="Arial" w:cs="Arial"/>
      <w:b/>
      <w:i/>
      <w:color w:val="000000"/>
      <w:sz w:val="20"/>
      <w:szCs w:val="20"/>
    </w:rPr>
  </w:style>
  <w:style w:type="character" w:customStyle="1" w:styleId="WW8Num2z2">
    <w:name w:val="WW8Num2z2"/>
    <w:rsid w:val="00407ABF"/>
  </w:style>
  <w:style w:type="character" w:customStyle="1" w:styleId="WW8Num2z3">
    <w:name w:val="WW8Num2z3"/>
    <w:rsid w:val="00407ABF"/>
  </w:style>
  <w:style w:type="character" w:customStyle="1" w:styleId="WW8Num2z4">
    <w:name w:val="WW8Num2z4"/>
    <w:rsid w:val="00407ABF"/>
  </w:style>
  <w:style w:type="character" w:customStyle="1" w:styleId="WW8Num2z5">
    <w:name w:val="WW8Num2z5"/>
    <w:rsid w:val="00407ABF"/>
  </w:style>
  <w:style w:type="character" w:customStyle="1" w:styleId="WW8Num2z6">
    <w:name w:val="WW8Num2z6"/>
    <w:rsid w:val="00407ABF"/>
  </w:style>
  <w:style w:type="character" w:customStyle="1" w:styleId="WW8Num2z7">
    <w:name w:val="WW8Num2z7"/>
    <w:rsid w:val="00407ABF"/>
  </w:style>
  <w:style w:type="character" w:customStyle="1" w:styleId="WW8Num2z8">
    <w:name w:val="WW8Num2z8"/>
    <w:rsid w:val="00407ABF"/>
  </w:style>
  <w:style w:type="character" w:customStyle="1" w:styleId="WW8Num5z0">
    <w:name w:val="WW8Num5z0"/>
    <w:rsid w:val="00407ABF"/>
    <w:rPr>
      <w:rFonts w:ascii="Arial" w:eastAsia="CIDFont+F2, 'Yu Gothic'" w:hAnsi="Arial" w:cs="Arial"/>
      <w:b/>
      <w:strike/>
      <w:color w:val="000000"/>
      <w:sz w:val="20"/>
      <w:szCs w:val="20"/>
    </w:rPr>
  </w:style>
  <w:style w:type="character" w:customStyle="1" w:styleId="WW8Num44z0">
    <w:name w:val="WW8Num44z0"/>
    <w:rsid w:val="00407ABF"/>
    <w:rPr>
      <w:rFonts w:ascii="Arial" w:hAnsi="Arial" w:cs="Arial"/>
      <w:sz w:val="20"/>
      <w:szCs w:val="20"/>
    </w:rPr>
  </w:style>
  <w:style w:type="character" w:customStyle="1" w:styleId="WW8Num44z4">
    <w:name w:val="WW8Num44z4"/>
    <w:rsid w:val="00407ABF"/>
  </w:style>
  <w:style w:type="character" w:customStyle="1" w:styleId="WW8Num44z6">
    <w:name w:val="WW8Num44z6"/>
    <w:rsid w:val="00407ABF"/>
  </w:style>
  <w:style w:type="character" w:customStyle="1" w:styleId="WW8Num44z7">
    <w:name w:val="WW8Num44z7"/>
    <w:rsid w:val="00407ABF"/>
  </w:style>
  <w:style w:type="character" w:customStyle="1" w:styleId="WW8Num44z8">
    <w:name w:val="WW8Num44z8"/>
    <w:rsid w:val="00407ABF"/>
  </w:style>
  <w:style w:type="character" w:customStyle="1" w:styleId="WW8Num34z0">
    <w:name w:val="WW8Num34z0"/>
    <w:rsid w:val="00407ABF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28z0">
    <w:name w:val="WW8Num28z0"/>
    <w:rsid w:val="00407ABF"/>
    <w:rPr>
      <w:rFonts w:ascii="Arial" w:hAnsi="Arial" w:cs="Arial"/>
      <w:b/>
      <w:sz w:val="20"/>
      <w:szCs w:val="20"/>
    </w:rPr>
  </w:style>
  <w:style w:type="character" w:customStyle="1" w:styleId="WW8Num53z0">
    <w:name w:val="WW8Num53z0"/>
    <w:rsid w:val="00407ABF"/>
    <w:rPr>
      <w:rFonts w:cs="Arial"/>
    </w:rPr>
  </w:style>
  <w:style w:type="character" w:customStyle="1" w:styleId="WW8Num53z2">
    <w:name w:val="WW8Num53z2"/>
    <w:rsid w:val="00407ABF"/>
    <w:rPr>
      <w:rFonts w:ascii="Arial" w:eastAsia="Times New Roman" w:hAnsi="Arial" w:cs="Arial"/>
    </w:rPr>
  </w:style>
  <w:style w:type="character" w:customStyle="1" w:styleId="WW8Num53z5">
    <w:name w:val="WW8Num53z5"/>
    <w:rsid w:val="00407ABF"/>
  </w:style>
  <w:style w:type="character" w:customStyle="1" w:styleId="WW8Num53z6">
    <w:name w:val="WW8Num53z6"/>
    <w:rsid w:val="00407ABF"/>
  </w:style>
  <w:style w:type="character" w:customStyle="1" w:styleId="WW8Num53z7">
    <w:name w:val="WW8Num53z7"/>
    <w:rsid w:val="00407ABF"/>
  </w:style>
  <w:style w:type="character" w:customStyle="1" w:styleId="WW8Num53z8">
    <w:name w:val="WW8Num53z8"/>
    <w:rsid w:val="00407ABF"/>
  </w:style>
  <w:style w:type="character" w:customStyle="1" w:styleId="WW8Num4z0">
    <w:name w:val="WW8Num4z0"/>
    <w:rsid w:val="00407ABF"/>
    <w:rPr>
      <w:rFonts w:cs="Arial"/>
      <w:sz w:val="20"/>
      <w:szCs w:val="20"/>
    </w:rPr>
  </w:style>
  <w:style w:type="character" w:customStyle="1" w:styleId="WW8Num13z0">
    <w:name w:val="WW8Num13z0"/>
    <w:rsid w:val="00407ABF"/>
    <w:rPr>
      <w:rFonts w:ascii="Symbol" w:hAnsi="Symbol" w:cs="Arial"/>
      <w:sz w:val="20"/>
      <w:szCs w:val="24"/>
    </w:rPr>
  </w:style>
  <w:style w:type="character" w:customStyle="1" w:styleId="WW8Num13z2">
    <w:name w:val="WW8Num13z2"/>
    <w:rsid w:val="00407ABF"/>
  </w:style>
  <w:style w:type="character" w:customStyle="1" w:styleId="WW8Num13z3">
    <w:name w:val="WW8Num13z3"/>
    <w:rsid w:val="00407ABF"/>
    <w:rPr>
      <w:rFonts w:ascii="Arial" w:hAnsi="Arial" w:cs="Arial"/>
      <w:bCs/>
      <w:sz w:val="20"/>
      <w:szCs w:val="20"/>
    </w:rPr>
  </w:style>
  <w:style w:type="character" w:customStyle="1" w:styleId="WW8Num13z4">
    <w:name w:val="WW8Num13z4"/>
    <w:rsid w:val="00407ABF"/>
  </w:style>
  <w:style w:type="character" w:customStyle="1" w:styleId="WW8Num13z5">
    <w:name w:val="WW8Num13z5"/>
    <w:rsid w:val="00407ABF"/>
  </w:style>
  <w:style w:type="character" w:customStyle="1" w:styleId="WW8Num13z6">
    <w:name w:val="WW8Num13z6"/>
    <w:rsid w:val="00407ABF"/>
  </w:style>
  <w:style w:type="character" w:customStyle="1" w:styleId="WW8Num13z7">
    <w:name w:val="WW8Num13z7"/>
    <w:rsid w:val="00407ABF"/>
  </w:style>
  <w:style w:type="character" w:customStyle="1" w:styleId="WW8Num13z8">
    <w:name w:val="WW8Num13z8"/>
    <w:rsid w:val="00407ABF"/>
  </w:style>
  <w:style w:type="character" w:customStyle="1" w:styleId="WW8Num41z0">
    <w:name w:val="WW8Num41z0"/>
    <w:rsid w:val="00407ABF"/>
    <w:rPr>
      <w:rFonts w:ascii="Symbol" w:hAnsi="Symbol" w:cs="Symbol"/>
      <w:sz w:val="20"/>
      <w:szCs w:val="20"/>
    </w:rPr>
  </w:style>
  <w:style w:type="character" w:customStyle="1" w:styleId="WW8Num26z0">
    <w:name w:val="WW8Num26z0"/>
    <w:rsid w:val="00407ABF"/>
    <w:rPr>
      <w:rFonts w:ascii="Arial" w:hAnsi="Arial" w:cs="Arial"/>
      <w:sz w:val="20"/>
      <w:szCs w:val="24"/>
    </w:rPr>
  </w:style>
  <w:style w:type="character" w:customStyle="1" w:styleId="WW8Num15z0">
    <w:name w:val="WW8Num15z0"/>
    <w:rsid w:val="00407ABF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23z0">
    <w:name w:val="WW8Num23z0"/>
    <w:rsid w:val="00407ABF"/>
    <w:rPr>
      <w:rFonts w:ascii="Arial" w:hAnsi="Arial" w:cs="Arial"/>
      <w:sz w:val="20"/>
      <w:szCs w:val="20"/>
    </w:rPr>
  </w:style>
  <w:style w:type="character" w:customStyle="1" w:styleId="FootnoteSymbol">
    <w:name w:val="Footnote Symbol"/>
    <w:rsid w:val="00407ABF"/>
    <w:rPr>
      <w:position w:val="0"/>
      <w:vertAlign w:val="superscript"/>
    </w:rPr>
  </w:style>
  <w:style w:type="character" w:styleId="Odwoanieprzypisudolnego">
    <w:name w:val="footnote reference"/>
    <w:rsid w:val="00407ABF"/>
    <w:rPr>
      <w:position w:val="0"/>
      <w:vertAlign w:val="superscript"/>
    </w:rPr>
  </w:style>
  <w:style w:type="character" w:customStyle="1" w:styleId="WW8Num21z0">
    <w:name w:val="WW8Num21z0"/>
    <w:rsid w:val="00407ABF"/>
    <w:rPr>
      <w:rFonts w:ascii="Arial" w:eastAsia="Times New Roman" w:hAnsi="Arial" w:cs="Arial"/>
      <w:kern w:val="3"/>
      <w:sz w:val="20"/>
      <w:szCs w:val="20"/>
    </w:rPr>
  </w:style>
  <w:style w:type="character" w:customStyle="1" w:styleId="WW8Num6z0">
    <w:name w:val="WW8Num6z0"/>
    <w:rsid w:val="00407ABF"/>
    <w:rPr>
      <w:rFonts w:ascii="Symbol" w:eastAsia="Calibri" w:hAnsi="Symbol" w:cs="Symbol"/>
      <w:color w:val="000000"/>
      <w:sz w:val="20"/>
      <w:szCs w:val="20"/>
      <w:shd w:val="clear" w:color="auto" w:fill="FFFFFF"/>
    </w:rPr>
  </w:style>
  <w:style w:type="character" w:customStyle="1" w:styleId="WW8Num36z0">
    <w:name w:val="WW8Num36z0"/>
    <w:rsid w:val="00407ABF"/>
    <w:rPr>
      <w:rFonts w:ascii="Arial" w:eastAsia="Times New Roman" w:hAnsi="Arial" w:cs="Arial"/>
      <w:b/>
      <w:kern w:val="3"/>
      <w:sz w:val="20"/>
      <w:szCs w:val="20"/>
    </w:rPr>
  </w:style>
  <w:style w:type="character" w:customStyle="1" w:styleId="WW8Num58z0">
    <w:name w:val="WW8Num58z0"/>
    <w:rsid w:val="00407ABF"/>
    <w:rPr>
      <w:rFonts w:ascii="Arial" w:eastAsia="Times New Roman" w:hAnsi="Arial" w:cs="Arial"/>
      <w:b/>
      <w:bCs/>
      <w:sz w:val="20"/>
      <w:szCs w:val="24"/>
    </w:rPr>
  </w:style>
  <w:style w:type="character" w:customStyle="1" w:styleId="WW8Num58z1">
    <w:name w:val="WW8Num58z1"/>
    <w:rsid w:val="00407ABF"/>
    <w:rPr>
      <w:rFonts w:ascii="Courier New" w:hAnsi="Courier New" w:cs="Courier New"/>
    </w:rPr>
  </w:style>
  <w:style w:type="character" w:customStyle="1" w:styleId="WW8Num58z2">
    <w:name w:val="WW8Num58z2"/>
    <w:rsid w:val="00407ABF"/>
    <w:rPr>
      <w:rFonts w:ascii="Wingdings" w:hAnsi="Wingdings" w:cs="Wingdings"/>
    </w:rPr>
  </w:style>
  <w:style w:type="character" w:customStyle="1" w:styleId="WW8Num58z3">
    <w:name w:val="WW8Num58z3"/>
    <w:rsid w:val="00407ABF"/>
    <w:rPr>
      <w:rFonts w:ascii="Symbol" w:hAnsi="Symbol" w:cs="Symbol"/>
    </w:rPr>
  </w:style>
  <w:style w:type="character" w:customStyle="1" w:styleId="WW8Num58z4">
    <w:name w:val="WW8Num58z4"/>
    <w:rsid w:val="00407ABF"/>
  </w:style>
  <w:style w:type="character" w:customStyle="1" w:styleId="WW8Num58z5">
    <w:name w:val="WW8Num58z5"/>
    <w:rsid w:val="00407ABF"/>
  </w:style>
  <w:style w:type="character" w:customStyle="1" w:styleId="WW8Num58z6">
    <w:name w:val="WW8Num58z6"/>
    <w:rsid w:val="00407ABF"/>
  </w:style>
  <w:style w:type="character" w:customStyle="1" w:styleId="WW8Num58z7">
    <w:name w:val="WW8Num58z7"/>
    <w:rsid w:val="00407ABF"/>
  </w:style>
  <w:style w:type="character" w:customStyle="1" w:styleId="WW8Num58z8">
    <w:name w:val="WW8Num58z8"/>
    <w:rsid w:val="00407ABF"/>
  </w:style>
  <w:style w:type="character" w:customStyle="1" w:styleId="WW8Num16z0">
    <w:name w:val="WW8Num16z0"/>
    <w:rsid w:val="00407ABF"/>
    <w:rPr>
      <w:rFonts w:cs="Arial"/>
      <w:szCs w:val="20"/>
    </w:rPr>
  </w:style>
  <w:style w:type="character" w:customStyle="1" w:styleId="WW8Num16z1">
    <w:name w:val="WW8Num16z1"/>
    <w:rsid w:val="00407ABF"/>
  </w:style>
  <w:style w:type="character" w:customStyle="1" w:styleId="WW8Num16z2">
    <w:name w:val="WW8Num16z2"/>
    <w:rsid w:val="00407ABF"/>
  </w:style>
  <w:style w:type="character" w:customStyle="1" w:styleId="WW8Num16z3">
    <w:name w:val="WW8Num16z3"/>
    <w:rsid w:val="00407ABF"/>
    <w:rPr>
      <w:rFonts w:ascii="Arial" w:hAnsi="Arial" w:cs="Arial"/>
      <w:bCs/>
      <w:sz w:val="20"/>
      <w:szCs w:val="20"/>
    </w:rPr>
  </w:style>
  <w:style w:type="character" w:customStyle="1" w:styleId="WW8Num16z4">
    <w:name w:val="WW8Num16z4"/>
    <w:rsid w:val="00407ABF"/>
  </w:style>
  <w:style w:type="character" w:customStyle="1" w:styleId="WW8Num16z5">
    <w:name w:val="WW8Num16z5"/>
    <w:rsid w:val="00407ABF"/>
  </w:style>
  <w:style w:type="character" w:customStyle="1" w:styleId="WW8Num16z6">
    <w:name w:val="WW8Num16z6"/>
    <w:rsid w:val="00407ABF"/>
  </w:style>
  <w:style w:type="character" w:customStyle="1" w:styleId="WW8Num16z7">
    <w:name w:val="WW8Num16z7"/>
    <w:rsid w:val="00407ABF"/>
  </w:style>
  <w:style w:type="character" w:customStyle="1" w:styleId="WW8Num16z8">
    <w:name w:val="WW8Num16z8"/>
    <w:rsid w:val="00407ABF"/>
  </w:style>
  <w:style w:type="character" w:customStyle="1" w:styleId="WW8Num59z0">
    <w:name w:val="WW8Num59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59z1">
    <w:name w:val="WW8Num59z1"/>
    <w:rsid w:val="00407ABF"/>
  </w:style>
  <w:style w:type="character" w:customStyle="1" w:styleId="WW8Num59z2">
    <w:name w:val="WW8Num59z2"/>
    <w:rsid w:val="00407ABF"/>
  </w:style>
  <w:style w:type="character" w:customStyle="1" w:styleId="WW8Num59z3">
    <w:name w:val="WW8Num59z3"/>
    <w:rsid w:val="00407ABF"/>
  </w:style>
  <w:style w:type="character" w:customStyle="1" w:styleId="WW8Num59z4">
    <w:name w:val="WW8Num59z4"/>
    <w:rsid w:val="00407ABF"/>
  </w:style>
  <w:style w:type="character" w:customStyle="1" w:styleId="WW8Num59z5">
    <w:name w:val="WW8Num59z5"/>
    <w:rsid w:val="00407ABF"/>
  </w:style>
  <w:style w:type="character" w:customStyle="1" w:styleId="WW8Num59z6">
    <w:name w:val="WW8Num59z6"/>
    <w:rsid w:val="00407ABF"/>
  </w:style>
  <w:style w:type="character" w:customStyle="1" w:styleId="WW8Num59z7">
    <w:name w:val="WW8Num59z7"/>
    <w:rsid w:val="00407ABF"/>
  </w:style>
  <w:style w:type="character" w:customStyle="1" w:styleId="WW8Num59z8">
    <w:name w:val="WW8Num59z8"/>
    <w:rsid w:val="00407ABF"/>
  </w:style>
  <w:style w:type="character" w:customStyle="1" w:styleId="WW8Num37z0">
    <w:name w:val="WW8Num37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37z1">
    <w:name w:val="WW8Num37z1"/>
    <w:rsid w:val="00407ABF"/>
  </w:style>
  <w:style w:type="character" w:customStyle="1" w:styleId="WW8Num37z2">
    <w:name w:val="WW8Num37z2"/>
    <w:rsid w:val="00407ABF"/>
  </w:style>
  <w:style w:type="character" w:customStyle="1" w:styleId="WW8Num37z3">
    <w:name w:val="WW8Num37z3"/>
    <w:rsid w:val="00407ABF"/>
  </w:style>
  <w:style w:type="character" w:customStyle="1" w:styleId="WW8Num37z4">
    <w:name w:val="WW8Num37z4"/>
    <w:rsid w:val="00407ABF"/>
  </w:style>
  <w:style w:type="character" w:customStyle="1" w:styleId="WW8Num37z5">
    <w:name w:val="WW8Num37z5"/>
    <w:rsid w:val="00407ABF"/>
  </w:style>
  <w:style w:type="character" w:customStyle="1" w:styleId="WW8Num37z6">
    <w:name w:val="WW8Num37z6"/>
    <w:rsid w:val="00407ABF"/>
  </w:style>
  <w:style w:type="character" w:customStyle="1" w:styleId="WW8Num37z7">
    <w:name w:val="WW8Num37z7"/>
    <w:rsid w:val="00407ABF"/>
  </w:style>
  <w:style w:type="character" w:customStyle="1" w:styleId="WW8Num37z8">
    <w:name w:val="WW8Num37z8"/>
    <w:rsid w:val="00407ABF"/>
  </w:style>
  <w:style w:type="character" w:customStyle="1" w:styleId="WW8Num43z0">
    <w:name w:val="WW8Num43z0"/>
    <w:rsid w:val="00407ABF"/>
    <w:rPr>
      <w:rFonts w:ascii="Symbol" w:hAnsi="Symbol" w:cs="Symbol"/>
      <w:sz w:val="20"/>
      <w:szCs w:val="20"/>
    </w:rPr>
  </w:style>
  <w:style w:type="character" w:customStyle="1" w:styleId="WW8Num14z0">
    <w:name w:val="WW8Num14z0"/>
    <w:rsid w:val="00407ABF"/>
    <w:rPr>
      <w:rFonts w:ascii="Arial" w:hAnsi="Arial" w:cs="Arial"/>
      <w:b w:val="0"/>
      <w:bCs w:val="0"/>
      <w:sz w:val="20"/>
      <w:szCs w:val="20"/>
    </w:rPr>
  </w:style>
  <w:style w:type="character" w:customStyle="1" w:styleId="WW8Num32z0">
    <w:name w:val="WW8Num32z0"/>
    <w:rsid w:val="00407ABF"/>
    <w:rPr>
      <w:rFonts w:ascii="Arial" w:eastAsia="Times New Roman" w:hAnsi="Arial" w:cs="Arial"/>
      <w:kern w:val="3"/>
      <w:sz w:val="20"/>
      <w:szCs w:val="20"/>
    </w:rPr>
  </w:style>
  <w:style w:type="character" w:customStyle="1" w:styleId="WW8Num24z0">
    <w:name w:val="WW8Num24z0"/>
    <w:rsid w:val="00407ABF"/>
    <w:rPr>
      <w:rFonts w:cs="Arial"/>
    </w:rPr>
  </w:style>
  <w:style w:type="character" w:customStyle="1" w:styleId="WW8Num10z0">
    <w:name w:val="WW8Num10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55z0">
    <w:name w:val="WW8Num55z0"/>
    <w:rsid w:val="00407ABF"/>
    <w:rPr>
      <w:rFonts w:cs="Arial"/>
    </w:rPr>
  </w:style>
  <w:style w:type="character" w:customStyle="1" w:styleId="WW8Num55z1">
    <w:name w:val="WW8Num55z1"/>
    <w:rsid w:val="00407ABF"/>
  </w:style>
  <w:style w:type="character" w:customStyle="1" w:styleId="WW8Num55z2">
    <w:name w:val="WW8Num55z2"/>
    <w:rsid w:val="00407ABF"/>
  </w:style>
  <w:style w:type="character" w:customStyle="1" w:styleId="WW8Num55z3">
    <w:name w:val="WW8Num55z3"/>
    <w:rsid w:val="00407ABF"/>
  </w:style>
  <w:style w:type="character" w:customStyle="1" w:styleId="WW8Num55z4">
    <w:name w:val="WW8Num55z4"/>
    <w:rsid w:val="00407ABF"/>
  </w:style>
  <w:style w:type="character" w:customStyle="1" w:styleId="WW8Num55z5">
    <w:name w:val="WW8Num55z5"/>
    <w:rsid w:val="00407ABF"/>
  </w:style>
  <w:style w:type="character" w:customStyle="1" w:styleId="WW8Num55z6">
    <w:name w:val="WW8Num55z6"/>
    <w:rsid w:val="00407ABF"/>
  </w:style>
  <w:style w:type="character" w:customStyle="1" w:styleId="WW8Num55z7">
    <w:name w:val="WW8Num55z7"/>
    <w:rsid w:val="00407ABF"/>
  </w:style>
  <w:style w:type="character" w:customStyle="1" w:styleId="WW8Num55z8">
    <w:name w:val="WW8Num55z8"/>
    <w:rsid w:val="00407ABF"/>
  </w:style>
  <w:style w:type="character" w:customStyle="1" w:styleId="WW8Num60z0">
    <w:name w:val="WW8Num60z0"/>
    <w:rsid w:val="00407ABF"/>
    <w:rPr>
      <w:rFonts w:ascii="Arial" w:eastAsia="Times New Roman" w:hAnsi="Arial" w:cs="Arial"/>
      <w:color w:val="00000A"/>
      <w:kern w:val="3"/>
      <w:sz w:val="20"/>
      <w:szCs w:val="20"/>
    </w:rPr>
  </w:style>
  <w:style w:type="character" w:customStyle="1" w:styleId="WW8Num60z1">
    <w:name w:val="WW8Num60z1"/>
    <w:rsid w:val="00407ABF"/>
  </w:style>
  <w:style w:type="character" w:customStyle="1" w:styleId="WW8Num60z2">
    <w:name w:val="WW8Num60z2"/>
    <w:rsid w:val="00407ABF"/>
  </w:style>
  <w:style w:type="character" w:customStyle="1" w:styleId="WW8Num60z3">
    <w:name w:val="WW8Num60z3"/>
    <w:rsid w:val="00407ABF"/>
    <w:rPr>
      <w:rFonts w:cs="Arial"/>
      <w:color w:val="00000A"/>
    </w:rPr>
  </w:style>
  <w:style w:type="character" w:customStyle="1" w:styleId="WW8Num60z4">
    <w:name w:val="WW8Num60z4"/>
    <w:rsid w:val="00407ABF"/>
  </w:style>
  <w:style w:type="character" w:customStyle="1" w:styleId="WW8Num60z5">
    <w:name w:val="WW8Num60z5"/>
    <w:rsid w:val="00407ABF"/>
  </w:style>
  <w:style w:type="character" w:customStyle="1" w:styleId="WW8Num60z6">
    <w:name w:val="WW8Num60z6"/>
    <w:rsid w:val="00407ABF"/>
  </w:style>
  <w:style w:type="character" w:customStyle="1" w:styleId="WW8Num60z7">
    <w:name w:val="WW8Num60z7"/>
    <w:rsid w:val="00407ABF"/>
  </w:style>
  <w:style w:type="character" w:customStyle="1" w:styleId="WW8Num60z8">
    <w:name w:val="WW8Num60z8"/>
    <w:rsid w:val="00407ABF"/>
  </w:style>
  <w:style w:type="character" w:customStyle="1" w:styleId="WW8Num61z0">
    <w:name w:val="WW8Num61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61z1">
    <w:name w:val="WW8Num61z1"/>
    <w:rsid w:val="00407ABF"/>
  </w:style>
  <w:style w:type="character" w:customStyle="1" w:styleId="WW8Num61z2">
    <w:name w:val="WW8Num61z2"/>
    <w:rsid w:val="00407ABF"/>
    <w:rPr>
      <w:rFonts w:cs="Arial"/>
    </w:rPr>
  </w:style>
  <w:style w:type="character" w:customStyle="1" w:styleId="WW8Num61z4">
    <w:name w:val="WW8Num61z4"/>
    <w:rsid w:val="00407ABF"/>
  </w:style>
  <w:style w:type="character" w:customStyle="1" w:styleId="WW8Num61z5">
    <w:name w:val="WW8Num61z5"/>
    <w:rsid w:val="00407ABF"/>
  </w:style>
  <w:style w:type="character" w:customStyle="1" w:styleId="WW8Num61z6">
    <w:name w:val="WW8Num61z6"/>
    <w:rsid w:val="00407ABF"/>
  </w:style>
  <w:style w:type="character" w:customStyle="1" w:styleId="WW8Num61z7">
    <w:name w:val="WW8Num61z7"/>
    <w:rsid w:val="00407ABF"/>
  </w:style>
  <w:style w:type="character" w:customStyle="1" w:styleId="WW8Num61z8">
    <w:name w:val="WW8Num61z8"/>
    <w:rsid w:val="00407ABF"/>
  </w:style>
  <w:style w:type="character" w:customStyle="1" w:styleId="WW8Num62z0">
    <w:name w:val="WW8Num62z0"/>
    <w:rsid w:val="00407ABF"/>
    <w:rPr>
      <w:rFonts w:ascii="Arial" w:hAnsi="Arial" w:cs="Arial"/>
      <w:b w:val="0"/>
      <w:color w:val="000000"/>
      <w:sz w:val="16"/>
      <w:szCs w:val="16"/>
    </w:rPr>
  </w:style>
  <w:style w:type="character" w:customStyle="1" w:styleId="WW8Num62z1">
    <w:name w:val="WW8Num62z1"/>
    <w:rsid w:val="00407ABF"/>
  </w:style>
  <w:style w:type="character" w:customStyle="1" w:styleId="WW8Num62z2">
    <w:name w:val="WW8Num62z2"/>
    <w:rsid w:val="00407ABF"/>
  </w:style>
  <w:style w:type="character" w:customStyle="1" w:styleId="WW8Num62z3">
    <w:name w:val="WW8Num62z3"/>
    <w:rsid w:val="00407ABF"/>
  </w:style>
  <w:style w:type="character" w:customStyle="1" w:styleId="WW8Num62z4">
    <w:name w:val="WW8Num62z4"/>
    <w:rsid w:val="00407ABF"/>
  </w:style>
  <w:style w:type="character" w:customStyle="1" w:styleId="WW8Num62z5">
    <w:name w:val="WW8Num62z5"/>
    <w:rsid w:val="00407ABF"/>
  </w:style>
  <w:style w:type="character" w:customStyle="1" w:styleId="WW8Num62z6">
    <w:name w:val="WW8Num62z6"/>
    <w:rsid w:val="00407ABF"/>
  </w:style>
  <w:style w:type="character" w:customStyle="1" w:styleId="WW8Num62z7">
    <w:name w:val="WW8Num62z7"/>
    <w:rsid w:val="00407ABF"/>
  </w:style>
  <w:style w:type="character" w:customStyle="1" w:styleId="WW8Num62z8">
    <w:name w:val="WW8Num62z8"/>
    <w:rsid w:val="00407ABF"/>
  </w:style>
  <w:style w:type="character" w:customStyle="1" w:styleId="WW8Num63z0">
    <w:name w:val="WW8Num63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63z1">
    <w:name w:val="WW8Num63z1"/>
    <w:rsid w:val="00407ABF"/>
    <w:rPr>
      <w:rFonts w:cs="Arial"/>
    </w:rPr>
  </w:style>
  <w:style w:type="character" w:customStyle="1" w:styleId="WW8Num63z2">
    <w:name w:val="WW8Num63z2"/>
    <w:rsid w:val="00407ABF"/>
  </w:style>
  <w:style w:type="character" w:customStyle="1" w:styleId="WW8Num63z3">
    <w:name w:val="WW8Num63z3"/>
    <w:rsid w:val="00407ABF"/>
    <w:rPr>
      <w:rFonts w:ascii="Arial" w:hAnsi="Arial" w:cs="Arial"/>
      <w:strike/>
      <w:sz w:val="20"/>
      <w:szCs w:val="20"/>
    </w:rPr>
  </w:style>
  <w:style w:type="character" w:customStyle="1" w:styleId="WW8Num63z4">
    <w:name w:val="WW8Num63z4"/>
    <w:rsid w:val="00407ABF"/>
  </w:style>
  <w:style w:type="character" w:customStyle="1" w:styleId="WW8Num63z5">
    <w:name w:val="WW8Num63z5"/>
    <w:rsid w:val="00407ABF"/>
  </w:style>
  <w:style w:type="character" w:customStyle="1" w:styleId="WW8Num63z7">
    <w:name w:val="WW8Num63z7"/>
    <w:rsid w:val="00407ABF"/>
  </w:style>
  <w:style w:type="character" w:customStyle="1" w:styleId="WW8Num63z8">
    <w:name w:val="WW8Num63z8"/>
    <w:rsid w:val="00407ABF"/>
  </w:style>
  <w:style w:type="character" w:customStyle="1" w:styleId="WW8Num64z0">
    <w:name w:val="WW8Num64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64z1">
    <w:name w:val="WW8Num64z1"/>
    <w:rsid w:val="00407ABF"/>
  </w:style>
  <w:style w:type="character" w:customStyle="1" w:styleId="WW8Num64z2">
    <w:name w:val="WW8Num64z2"/>
    <w:rsid w:val="00407ABF"/>
  </w:style>
  <w:style w:type="character" w:customStyle="1" w:styleId="WW8Num64z3">
    <w:name w:val="WW8Num64z3"/>
    <w:rsid w:val="00407ABF"/>
    <w:rPr>
      <w:rFonts w:cs="Arial"/>
    </w:rPr>
  </w:style>
  <w:style w:type="character" w:customStyle="1" w:styleId="WW8Num64z4">
    <w:name w:val="WW8Num64z4"/>
    <w:rsid w:val="00407ABF"/>
  </w:style>
  <w:style w:type="character" w:customStyle="1" w:styleId="WW8Num64z5">
    <w:name w:val="WW8Num64z5"/>
    <w:rsid w:val="00407ABF"/>
  </w:style>
  <w:style w:type="character" w:customStyle="1" w:styleId="WW8Num64z7">
    <w:name w:val="WW8Num64z7"/>
    <w:rsid w:val="00407ABF"/>
  </w:style>
  <w:style w:type="character" w:customStyle="1" w:styleId="WW8Num64z8">
    <w:name w:val="WW8Num64z8"/>
    <w:rsid w:val="00407ABF"/>
  </w:style>
  <w:style w:type="character" w:customStyle="1" w:styleId="WW8Num65z0">
    <w:name w:val="WW8Num65z0"/>
    <w:rsid w:val="00407ABF"/>
    <w:rPr>
      <w:rFonts w:ascii="Arial" w:hAnsi="Arial" w:cs="Arial"/>
      <w:b w:val="0"/>
      <w:kern w:val="3"/>
      <w:sz w:val="20"/>
      <w:szCs w:val="20"/>
    </w:rPr>
  </w:style>
  <w:style w:type="character" w:customStyle="1" w:styleId="WW8Num65z1">
    <w:name w:val="WW8Num65z1"/>
    <w:rsid w:val="00407ABF"/>
  </w:style>
  <w:style w:type="character" w:customStyle="1" w:styleId="WW8Num65z2">
    <w:name w:val="WW8Num65z2"/>
    <w:rsid w:val="00407ABF"/>
  </w:style>
  <w:style w:type="character" w:customStyle="1" w:styleId="WW8Num65z3">
    <w:name w:val="WW8Num65z3"/>
    <w:rsid w:val="00407ABF"/>
  </w:style>
  <w:style w:type="character" w:customStyle="1" w:styleId="WW8Num65z4">
    <w:name w:val="WW8Num65z4"/>
    <w:rsid w:val="00407ABF"/>
  </w:style>
  <w:style w:type="character" w:customStyle="1" w:styleId="WW8Num65z5">
    <w:name w:val="WW8Num65z5"/>
    <w:rsid w:val="00407ABF"/>
  </w:style>
  <w:style w:type="character" w:customStyle="1" w:styleId="WW8Num65z6">
    <w:name w:val="WW8Num65z6"/>
    <w:rsid w:val="00407ABF"/>
  </w:style>
  <w:style w:type="character" w:customStyle="1" w:styleId="WW8Num65z7">
    <w:name w:val="WW8Num65z7"/>
    <w:rsid w:val="00407ABF"/>
  </w:style>
  <w:style w:type="character" w:customStyle="1" w:styleId="WW8Num65z8">
    <w:name w:val="WW8Num65z8"/>
    <w:rsid w:val="00407ABF"/>
  </w:style>
  <w:style w:type="character" w:customStyle="1" w:styleId="WW8Num20z0">
    <w:name w:val="WW8Num20z0"/>
    <w:rsid w:val="00407ABF"/>
    <w:rPr>
      <w:rFonts w:ascii="Arial" w:hAnsi="Arial" w:cs="Arial"/>
      <w:color w:val="000000"/>
      <w:sz w:val="20"/>
      <w:szCs w:val="20"/>
    </w:rPr>
  </w:style>
  <w:style w:type="character" w:customStyle="1" w:styleId="WW8Num20z1">
    <w:name w:val="WW8Num20z1"/>
    <w:rsid w:val="00407ABF"/>
  </w:style>
  <w:style w:type="character" w:customStyle="1" w:styleId="WW8Num20z2">
    <w:name w:val="WW8Num20z2"/>
    <w:rsid w:val="00407ABF"/>
  </w:style>
  <w:style w:type="character" w:customStyle="1" w:styleId="WW8Num20z3">
    <w:name w:val="WW8Num20z3"/>
    <w:rsid w:val="00407ABF"/>
  </w:style>
  <w:style w:type="character" w:customStyle="1" w:styleId="WW8Num20z4">
    <w:name w:val="WW8Num20z4"/>
    <w:rsid w:val="00407ABF"/>
  </w:style>
  <w:style w:type="character" w:customStyle="1" w:styleId="WW8Num20z5">
    <w:name w:val="WW8Num20z5"/>
    <w:rsid w:val="00407ABF"/>
  </w:style>
  <w:style w:type="character" w:customStyle="1" w:styleId="WW8Num20z6">
    <w:name w:val="WW8Num20z6"/>
    <w:rsid w:val="00407ABF"/>
  </w:style>
  <w:style w:type="character" w:customStyle="1" w:styleId="WW8Num20z7">
    <w:name w:val="WW8Num20z7"/>
    <w:rsid w:val="00407ABF"/>
  </w:style>
  <w:style w:type="character" w:customStyle="1" w:styleId="WW8Num20z8">
    <w:name w:val="WW8Num20z8"/>
    <w:rsid w:val="00407ABF"/>
  </w:style>
  <w:style w:type="character" w:customStyle="1" w:styleId="WW8Num66z0">
    <w:name w:val="WW8Num66z0"/>
    <w:rsid w:val="00407ABF"/>
    <w:rPr>
      <w:rFonts w:cs="Arial"/>
    </w:rPr>
  </w:style>
  <w:style w:type="character" w:customStyle="1" w:styleId="WW8Num66z1">
    <w:name w:val="WW8Num66z1"/>
    <w:rsid w:val="00407ABF"/>
  </w:style>
  <w:style w:type="character" w:customStyle="1" w:styleId="WW8Num66z2">
    <w:name w:val="WW8Num66z2"/>
    <w:rsid w:val="00407ABF"/>
    <w:rPr>
      <w:rFonts w:ascii="Arial" w:eastAsia="Times New Roman" w:hAnsi="Arial" w:cs="Arial"/>
    </w:rPr>
  </w:style>
  <w:style w:type="character" w:customStyle="1" w:styleId="WW8Num66z3">
    <w:name w:val="WW8Num66z3"/>
    <w:rsid w:val="00407ABF"/>
  </w:style>
  <w:style w:type="character" w:customStyle="1" w:styleId="WW8Num66z4">
    <w:name w:val="WW8Num66z4"/>
    <w:rsid w:val="00407ABF"/>
  </w:style>
  <w:style w:type="character" w:customStyle="1" w:styleId="WW8Num66z5">
    <w:name w:val="WW8Num66z5"/>
    <w:rsid w:val="00407ABF"/>
  </w:style>
  <w:style w:type="character" w:customStyle="1" w:styleId="WW8Num66z6">
    <w:name w:val="WW8Num66z6"/>
    <w:rsid w:val="00407ABF"/>
  </w:style>
  <w:style w:type="character" w:customStyle="1" w:styleId="WW8Num66z7">
    <w:name w:val="WW8Num66z7"/>
    <w:rsid w:val="00407ABF"/>
  </w:style>
  <w:style w:type="character" w:customStyle="1" w:styleId="WW8Num66z8">
    <w:name w:val="WW8Num66z8"/>
    <w:rsid w:val="00407ABF"/>
  </w:style>
  <w:style w:type="character" w:customStyle="1" w:styleId="WW8Num67z0">
    <w:name w:val="WW8Num67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67z1">
    <w:name w:val="WW8Num67z1"/>
    <w:rsid w:val="00407ABF"/>
  </w:style>
  <w:style w:type="character" w:customStyle="1" w:styleId="WW8Num67z2">
    <w:name w:val="WW8Num67z2"/>
    <w:rsid w:val="00407ABF"/>
  </w:style>
  <w:style w:type="character" w:customStyle="1" w:styleId="WW8Num67z3">
    <w:name w:val="WW8Num67z3"/>
    <w:rsid w:val="00407ABF"/>
  </w:style>
  <w:style w:type="character" w:customStyle="1" w:styleId="WW8Num67z4">
    <w:name w:val="WW8Num67z4"/>
    <w:rsid w:val="00407ABF"/>
  </w:style>
  <w:style w:type="character" w:customStyle="1" w:styleId="WW8Num67z5">
    <w:name w:val="WW8Num67z5"/>
    <w:rsid w:val="00407ABF"/>
  </w:style>
  <w:style w:type="character" w:customStyle="1" w:styleId="WW8Num67z6">
    <w:name w:val="WW8Num67z6"/>
    <w:rsid w:val="00407ABF"/>
  </w:style>
  <w:style w:type="character" w:customStyle="1" w:styleId="WW8Num67z7">
    <w:name w:val="WW8Num67z7"/>
    <w:rsid w:val="00407ABF"/>
  </w:style>
  <w:style w:type="character" w:customStyle="1" w:styleId="WW8Num67z8">
    <w:name w:val="WW8Num67z8"/>
    <w:rsid w:val="00407ABF"/>
  </w:style>
  <w:style w:type="character" w:customStyle="1" w:styleId="WW8Num54z0">
    <w:name w:val="WW8Num54z0"/>
    <w:rsid w:val="00407ABF"/>
    <w:rPr>
      <w:rFonts w:ascii="Arial" w:hAnsi="Arial" w:cs="Arial"/>
      <w:b w:val="0"/>
      <w:bCs/>
      <w:kern w:val="3"/>
      <w:sz w:val="20"/>
      <w:szCs w:val="20"/>
    </w:rPr>
  </w:style>
  <w:style w:type="character" w:customStyle="1" w:styleId="WW8Num54z1">
    <w:name w:val="WW8Num54z1"/>
    <w:rsid w:val="00407ABF"/>
  </w:style>
  <w:style w:type="character" w:customStyle="1" w:styleId="WW8Num54z2">
    <w:name w:val="WW8Num54z2"/>
    <w:rsid w:val="00407ABF"/>
  </w:style>
  <w:style w:type="character" w:customStyle="1" w:styleId="WW8Num54z3">
    <w:name w:val="WW8Num54z3"/>
    <w:rsid w:val="00407ABF"/>
  </w:style>
  <w:style w:type="character" w:customStyle="1" w:styleId="WW8Num54z4">
    <w:name w:val="WW8Num54z4"/>
    <w:rsid w:val="00407ABF"/>
  </w:style>
  <w:style w:type="character" w:customStyle="1" w:styleId="WW8Num54z5">
    <w:name w:val="WW8Num54z5"/>
    <w:rsid w:val="00407ABF"/>
  </w:style>
  <w:style w:type="character" w:customStyle="1" w:styleId="WW8Num54z6">
    <w:name w:val="WW8Num54z6"/>
    <w:rsid w:val="00407ABF"/>
  </w:style>
  <w:style w:type="character" w:customStyle="1" w:styleId="WW8Num54z7">
    <w:name w:val="WW8Num54z7"/>
    <w:rsid w:val="00407ABF"/>
  </w:style>
  <w:style w:type="character" w:customStyle="1" w:styleId="WW8Num54z8">
    <w:name w:val="WW8Num54z8"/>
    <w:rsid w:val="00407ABF"/>
  </w:style>
  <w:style w:type="character" w:customStyle="1" w:styleId="WW8Num68z0">
    <w:name w:val="WW8Num68z0"/>
    <w:rsid w:val="00407ABF"/>
    <w:rPr>
      <w:rFonts w:cs="Arial"/>
      <w:b/>
    </w:rPr>
  </w:style>
  <w:style w:type="character" w:customStyle="1" w:styleId="WW8Num68z1">
    <w:name w:val="WW8Num68z1"/>
    <w:rsid w:val="00407ABF"/>
  </w:style>
  <w:style w:type="character" w:customStyle="1" w:styleId="WW8Num68z2">
    <w:name w:val="WW8Num68z2"/>
    <w:rsid w:val="00407ABF"/>
  </w:style>
  <w:style w:type="character" w:customStyle="1" w:styleId="WW8Num68z3">
    <w:name w:val="WW8Num68z3"/>
    <w:rsid w:val="00407ABF"/>
  </w:style>
  <w:style w:type="character" w:customStyle="1" w:styleId="WW8Num68z4">
    <w:name w:val="WW8Num68z4"/>
    <w:rsid w:val="00407ABF"/>
  </w:style>
  <w:style w:type="character" w:customStyle="1" w:styleId="WW8Num68z5">
    <w:name w:val="WW8Num68z5"/>
    <w:rsid w:val="00407ABF"/>
  </w:style>
  <w:style w:type="character" w:customStyle="1" w:styleId="WW8Num68z6">
    <w:name w:val="WW8Num68z6"/>
    <w:rsid w:val="00407ABF"/>
  </w:style>
  <w:style w:type="character" w:customStyle="1" w:styleId="WW8Num68z7">
    <w:name w:val="WW8Num68z7"/>
    <w:rsid w:val="00407ABF"/>
  </w:style>
  <w:style w:type="character" w:customStyle="1" w:styleId="WW8Num68z8">
    <w:name w:val="WW8Num68z8"/>
    <w:rsid w:val="00407ABF"/>
  </w:style>
  <w:style w:type="character" w:customStyle="1" w:styleId="WW8Num8z0">
    <w:name w:val="WW8Num8z0"/>
    <w:rsid w:val="00407ABF"/>
    <w:rPr>
      <w:rFonts w:cs="Arial"/>
    </w:rPr>
  </w:style>
  <w:style w:type="character" w:customStyle="1" w:styleId="WW8Num8z1">
    <w:name w:val="WW8Num8z1"/>
    <w:rsid w:val="00407ABF"/>
  </w:style>
  <w:style w:type="character" w:customStyle="1" w:styleId="WW8Num8z2">
    <w:name w:val="WW8Num8z2"/>
    <w:rsid w:val="00407ABF"/>
  </w:style>
  <w:style w:type="character" w:customStyle="1" w:styleId="WW8Num8z3">
    <w:name w:val="WW8Num8z3"/>
    <w:rsid w:val="00407ABF"/>
  </w:style>
  <w:style w:type="character" w:customStyle="1" w:styleId="WW8Num8z4">
    <w:name w:val="WW8Num8z4"/>
    <w:rsid w:val="00407ABF"/>
  </w:style>
  <w:style w:type="character" w:customStyle="1" w:styleId="WW8Num8z5">
    <w:name w:val="WW8Num8z5"/>
    <w:rsid w:val="00407ABF"/>
  </w:style>
  <w:style w:type="character" w:customStyle="1" w:styleId="WW8Num8z6">
    <w:name w:val="WW8Num8z6"/>
    <w:rsid w:val="00407ABF"/>
  </w:style>
  <w:style w:type="character" w:customStyle="1" w:styleId="WW8Num8z7">
    <w:name w:val="WW8Num8z7"/>
    <w:rsid w:val="00407ABF"/>
  </w:style>
  <w:style w:type="character" w:customStyle="1" w:styleId="WW8Num8z8">
    <w:name w:val="WW8Num8z8"/>
    <w:rsid w:val="00407ABF"/>
  </w:style>
  <w:style w:type="character" w:customStyle="1" w:styleId="WW8Num69z0">
    <w:name w:val="WW8Num69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69z1">
    <w:name w:val="WW8Num69z1"/>
    <w:rsid w:val="00407ABF"/>
  </w:style>
  <w:style w:type="character" w:customStyle="1" w:styleId="WW8Num69z2">
    <w:name w:val="WW8Num69z2"/>
    <w:rsid w:val="00407ABF"/>
  </w:style>
  <w:style w:type="character" w:customStyle="1" w:styleId="WW8Num69z3">
    <w:name w:val="WW8Num69z3"/>
    <w:rsid w:val="00407ABF"/>
  </w:style>
  <w:style w:type="character" w:customStyle="1" w:styleId="WW8Num70z0">
    <w:name w:val="WW8Num70z0"/>
    <w:rsid w:val="00407ABF"/>
    <w:rPr>
      <w:rFonts w:ascii="Symbol" w:hAnsi="Symbol" w:cs="Symbol"/>
    </w:rPr>
  </w:style>
  <w:style w:type="character" w:customStyle="1" w:styleId="WW8Num70z1">
    <w:name w:val="WW8Num70z1"/>
    <w:rsid w:val="00407ABF"/>
    <w:rPr>
      <w:rFonts w:ascii="Arial" w:eastAsia="Times New Roman" w:hAnsi="Arial" w:cs="Arial"/>
    </w:rPr>
  </w:style>
  <w:style w:type="character" w:customStyle="1" w:styleId="WW8Num70z2">
    <w:name w:val="WW8Num70z2"/>
    <w:rsid w:val="00407ABF"/>
    <w:rPr>
      <w:rFonts w:ascii="Arial" w:eastAsia="Calibri" w:hAnsi="Arial" w:cs="Arial"/>
      <w:sz w:val="20"/>
      <w:szCs w:val="20"/>
    </w:rPr>
  </w:style>
  <w:style w:type="character" w:customStyle="1" w:styleId="WW8Num70z3">
    <w:name w:val="WW8Num70z3"/>
    <w:rsid w:val="00407ABF"/>
  </w:style>
  <w:style w:type="character" w:customStyle="1" w:styleId="WW8Num70z4">
    <w:name w:val="WW8Num70z4"/>
    <w:rsid w:val="00407ABF"/>
  </w:style>
  <w:style w:type="character" w:customStyle="1" w:styleId="WW8Num70z5">
    <w:name w:val="WW8Num70z5"/>
    <w:rsid w:val="00407ABF"/>
    <w:rPr>
      <w:b/>
    </w:rPr>
  </w:style>
  <w:style w:type="character" w:customStyle="1" w:styleId="WW8Num70z6">
    <w:name w:val="WW8Num70z6"/>
    <w:rsid w:val="00407ABF"/>
  </w:style>
  <w:style w:type="character" w:customStyle="1" w:styleId="WW8Num70z7">
    <w:name w:val="WW8Num70z7"/>
    <w:rsid w:val="00407ABF"/>
  </w:style>
  <w:style w:type="character" w:customStyle="1" w:styleId="WW8Num70z8">
    <w:name w:val="WW8Num70z8"/>
    <w:rsid w:val="00407ABF"/>
  </w:style>
  <w:style w:type="character" w:customStyle="1" w:styleId="WW8Num30z0">
    <w:name w:val="WW8Num30z0"/>
    <w:rsid w:val="00407ABF"/>
    <w:rPr>
      <w:b/>
    </w:rPr>
  </w:style>
  <w:style w:type="character" w:customStyle="1" w:styleId="WW8Num30z1">
    <w:name w:val="WW8Num30z1"/>
    <w:rsid w:val="00407ABF"/>
    <w:rPr>
      <w:rFonts w:eastAsia="Times New Roman" w:cs="Arial"/>
    </w:rPr>
  </w:style>
  <w:style w:type="character" w:customStyle="1" w:styleId="WW8Num30z2">
    <w:name w:val="WW8Num30z2"/>
    <w:rsid w:val="00407ABF"/>
  </w:style>
  <w:style w:type="character" w:customStyle="1" w:styleId="WW8Num30z3">
    <w:name w:val="WW8Num30z3"/>
    <w:rsid w:val="00407ABF"/>
    <w:rPr>
      <w:rFonts w:ascii="Arial" w:hAnsi="Arial" w:cs="Arial"/>
      <w:bCs/>
      <w:sz w:val="20"/>
      <w:szCs w:val="20"/>
    </w:rPr>
  </w:style>
  <w:style w:type="character" w:customStyle="1" w:styleId="WW8Num30z4">
    <w:name w:val="WW8Num30z4"/>
    <w:rsid w:val="00407ABF"/>
  </w:style>
  <w:style w:type="character" w:customStyle="1" w:styleId="WW8Num30z5">
    <w:name w:val="WW8Num30z5"/>
    <w:rsid w:val="00407ABF"/>
  </w:style>
  <w:style w:type="character" w:customStyle="1" w:styleId="WW8Num30z6">
    <w:name w:val="WW8Num30z6"/>
    <w:rsid w:val="00407ABF"/>
  </w:style>
  <w:style w:type="character" w:customStyle="1" w:styleId="WW8Num30z7">
    <w:name w:val="WW8Num30z7"/>
    <w:rsid w:val="00407ABF"/>
  </w:style>
  <w:style w:type="character" w:customStyle="1" w:styleId="WW8Num30z8">
    <w:name w:val="WW8Num30z8"/>
    <w:rsid w:val="00407ABF"/>
  </w:style>
  <w:style w:type="character" w:customStyle="1" w:styleId="WW8Num17z0">
    <w:name w:val="WW8Num17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17z1">
    <w:name w:val="WW8Num17z1"/>
    <w:rsid w:val="00407ABF"/>
  </w:style>
  <w:style w:type="character" w:customStyle="1" w:styleId="WW8Num17z2">
    <w:name w:val="WW8Num17z2"/>
    <w:rsid w:val="00407ABF"/>
  </w:style>
  <w:style w:type="character" w:customStyle="1" w:styleId="WW8Num17z3">
    <w:name w:val="WW8Num17z3"/>
    <w:rsid w:val="00407ABF"/>
  </w:style>
  <w:style w:type="character" w:customStyle="1" w:styleId="WW8Num17z4">
    <w:name w:val="WW8Num17z4"/>
    <w:rsid w:val="00407ABF"/>
  </w:style>
  <w:style w:type="character" w:customStyle="1" w:styleId="WW8Num17z5">
    <w:name w:val="WW8Num17z5"/>
    <w:rsid w:val="00407ABF"/>
  </w:style>
  <w:style w:type="character" w:customStyle="1" w:styleId="WW8Num17z6">
    <w:name w:val="WW8Num17z6"/>
    <w:rsid w:val="00407ABF"/>
  </w:style>
  <w:style w:type="character" w:customStyle="1" w:styleId="WW8Num17z7">
    <w:name w:val="WW8Num17z7"/>
    <w:rsid w:val="00407ABF"/>
  </w:style>
  <w:style w:type="character" w:customStyle="1" w:styleId="WW8Num17z8">
    <w:name w:val="WW8Num17z8"/>
    <w:rsid w:val="00407ABF"/>
  </w:style>
  <w:style w:type="character" w:customStyle="1" w:styleId="WW8Num29z0">
    <w:name w:val="WW8Num29z0"/>
    <w:rsid w:val="00407ABF"/>
    <w:rPr>
      <w:rFonts w:cs="Arial"/>
    </w:rPr>
  </w:style>
  <w:style w:type="character" w:customStyle="1" w:styleId="WW8Num29z1">
    <w:name w:val="WW8Num29z1"/>
    <w:rsid w:val="00407ABF"/>
  </w:style>
  <w:style w:type="character" w:customStyle="1" w:styleId="WW8Num29z2">
    <w:name w:val="WW8Num29z2"/>
    <w:rsid w:val="00407ABF"/>
  </w:style>
  <w:style w:type="character" w:customStyle="1" w:styleId="WW8Num29z3">
    <w:name w:val="WW8Num29z3"/>
    <w:rsid w:val="00407ABF"/>
  </w:style>
  <w:style w:type="character" w:customStyle="1" w:styleId="WW8Num29z4">
    <w:name w:val="WW8Num29z4"/>
    <w:rsid w:val="00407ABF"/>
  </w:style>
  <w:style w:type="character" w:customStyle="1" w:styleId="WW8Num29z5">
    <w:name w:val="WW8Num29z5"/>
    <w:rsid w:val="00407ABF"/>
  </w:style>
  <w:style w:type="character" w:customStyle="1" w:styleId="WW8Num29z6">
    <w:name w:val="WW8Num29z6"/>
    <w:rsid w:val="00407ABF"/>
  </w:style>
  <w:style w:type="character" w:customStyle="1" w:styleId="WW8Num29z7">
    <w:name w:val="WW8Num29z7"/>
    <w:rsid w:val="00407ABF"/>
  </w:style>
  <w:style w:type="character" w:customStyle="1" w:styleId="WW8Num29z8">
    <w:name w:val="WW8Num29z8"/>
    <w:rsid w:val="00407ABF"/>
  </w:style>
  <w:style w:type="character" w:customStyle="1" w:styleId="WW8Num47z0">
    <w:name w:val="WW8Num47z0"/>
    <w:rsid w:val="00407ABF"/>
  </w:style>
  <w:style w:type="character" w:customStyle="1" w:styleId="WW8Num47z1">
    <w:name w:val="WW8Num47z1"/>
    <w:rsid w:val="00407ABF"/>
  </w:style>
  <w:style w:type="character" w:customStyle="1" w:styleId="WW8Num47z2">
    <w:name w:val="WW8Num47z2"/>
    <w:rsid w:val="00407ABF"/>
  </w:style>
  <w:style w:type="character" w:customStyle="1" w:styleId="WW8Num47z3">
    <w:name w:val="WW8Num47z3"/>
    <w:rsid w:val="00407ABF"/>
  </w:style>
  <w:style w:type="character" w:customStyle="1" w:styleId="WW8Num47z4">
    <w:name w:val="WW8Num47z4"/>
    <w:rsid w:val="00407ABF"/>
  </w:style>
  <w:style w:type="character" w:customStyle="1" w:styleId="WW8Num47z5">
    <w:name w:val="WW8Num47z5"/>
    <w:rsid w:val="00407ABF"/>
  </w:style>
  <w:style w:type="character" w:customStyle="1" w:styleId="WW8Num47z6">
    <w:name w:val="WW8Num47z6"/>
    <w:rsid w:val="00407ABF"/>
  </w:style>
  <w:style w:type="character" w:customStyle="1" w:styleId="WW8Num47z7">
    <w:name w:val="WW8Num47z7"/>
    <w:rsid w:val="00407ABF"/>
  </w:style>
  <w:style w:type="character" w:customStyle="1" w:styleId="WW8Num47z8">
    <w:name w:val="WW8Num47z8"/>
    <w:rsid w:val="00407ABF"/>
  </w:style>
  <w:style w:type="character" w:customStyle="1" w:styleId="WW8Num46z0">
    <w:name w:val="WW8Num46z0"/>
    <w:rsid w:val="00407ABF"/>
    <w:rPr>
      <w:b w:val="0"/>
    </w:rPr>
  </w:style>
  <w:style w:type="character" w:customStyle="1" w:styleId="WW8Num46z1">
    <w:name w:val="WW8Num46z1"/>
    <w:rsid w:val="00407ABF"/>
    <w:rPr>
      <w:rFonts w:eastAsia="Times New Roman" w:cs="Arial"/>
    </w:rPr>
  </w:style>
  <w:style w:type="character" w:customStyle="1" w:styleId="WW8Num46z2">
    <w:name w:val="WW8Num46z2"/>
    <w:rsid w:val="00407ABF"/>
  </w:style>
  <w:style w:type="character" w:customStyle="1" w:styleId="WW8Num46z3">
    <w:name w:val="WW8Num46z3"/>
    <w:rsid w:val="00407ABF"/>
  </w:style>
  <w:style w:type="character" w:customStyle="1" w:styleId="WW8Num46z4">
    <w:name w:val="WW8Num46z4"/>
    <w:rsid w:val="00407ABF"/>
  </w:style>
  <w:style w:type="character" w:customStyle="1" w:styleId="WW8Num46z5">
    <w:name w:val="WW8Num46z5"/>
    <w:rsid w:val="00407ABF"/>
  </w:style>
  <w:style w:type="character" w:customStyle="1" w:styleId="WW8Num46z6">
    <w:name w:val="WW8Num46z6"/>
    <w:rsid w:val="00407ABF"/>
  </w:style>
  <w:style w:type="character" w:customStyle="1" w:styleId="WW8Num46z7">
    <w:name w:val="WW8Num46z7"/>
    <w:rsid w:val="00407ABF"/>
  </w:style>
  <w:style w:type="character" w:customStyle="1" w:styleId="WW8Num46z8">
    <w:name w:val="WW8Num46z8"/>
    <w:rsid w:val="00407ABF"/>
  </w:style>
  <w:style w:type="character" w:customStyle="1" w:styleId="WW8Num22z0">
    <w:name w:val="WW8Num22z0"/>
    <w:rsid w:val="00407ABF"/>
    <w:rPr>
      <w:rFonts w:cs="Arial"/>
    </w:rPr>
  </w:style>
  <w:style w:type="character" w:customStyle="1" w:styleId="WW8Num22z1">
    <w:name w:val="WW8Num22z1"/>
    <w:rsid w:val="00407ABF"/>
  </w:style>
  <w:style w:type="character" w:customStyle="1" w:styleId="WW8Num22z2">
    <w:name w:val="WW8Num22z2"/>
    <w:rsid w:val="00407ABF"/>
  </w:style>
  <w:style w:type="character" w:customStyle="1" w:styleId="WW8Num22z3">
    <w:name w:val="WW8Num22z3"/>
    <w:rsid w:val="00407ABF"/>
  </w:style>
  <w:style w:type="character" w:customStyle="1" w:styleId="WW8Num22z4">
    <w:name w:val="WW8Num22z4"/>
    <w:rsid w:val="00407ABF"/>
  </w:style>
  <w:style w:type="character" w:customStyle="1" w:styleId="WW8Num22z5">
    <w:name w:val="WW8Num22z5"/>
    <w:rsid w:val="00407ABF"/>
  </w:style>
  <w:style w:type="character" w:customStyle="1" w:styleId="WW8Num22z6">
    <w:name w:val="WW8Num22z6"/>
    <w:rsid w:val="00407ABF"/>
  </w:style>
  <w:style w:type="character" w:customStyle="1" w:styleId="WW8Num22z7">
    <w:name w:val="WW8Num22z7"/>
    <w:rsid w:val="00407ABF"/>
  </w:style>
  <w:style w:type="character" w:customStyle="1" w:styleId="WW8Num22z8">
    <w:name w:val="WW8Num22z8"/>
    <w:rsid w:val="00407ABF"/>
  </w:style>
  <w:style w:type="character" w:customStyle="1" w:styleId="WW8Num33z0">
    <w:name w:val="WW8Num33z0"/>
    <w:rsid w:val="00407ABF"/>
    <w:rPr>
      <w:rFonts w:ascii="Arial" w:hAnsi="Arial" w:cs="Arial"/>
      <w:kern w:val="3"/>
      <w:sz w:val="20"/>
      <w:szCs w:val="20"/>
    </w:rPr>
  </w:style>
  <w:style w:type="character" w:customStyle="1" w:styleId="WW8Num33z1">
    <w:name w:val="WW8Num33z1"/>
    <w:rsid w:val="00407ABF"/>
  </w:style>
  <w:style w:type="character" w:customStyle="1" w:styleId="WW8Num33z2">
    <w:name w:val="WW8Num33z2"/>
    <w:rsid w:val="00407ABF"/>
  </w:style>
  <w:style w:type="character" w:customStyle="1" w:styleId="WW8Num33z3">
    <w:name w:val="WW8Num33z3"/>
    <w:rsid w:val="00407ABF"/>
  </w:style>
  <w:style w:type="character" w:customStyle="1" w:styleId="WW8Num11z0">
    <w:name w:val="WW8Num11z0"/>
    <w:rsid w:val="00407ABF"/>
    <w:rPr>
      <w:rFonts w:ascii="Arial" w:hAnsi="Arial" w:cs="Arial"/>
      <w:color w:val="2F5496"/>
      <w:sz w:val="20"/>
      <w:szCs w:val="20"/>
    </w:rPr>
  </w:style>
  <w:style w:type="character" w:customStyle="1" w:styleId="WW8Num11z1">
    <w:name w:val="WW8Num11z1"/>
    <w:rsid w:val="00407ABF"/>
  </w:style>
  <w:style w:type="character" w:customStyle="1" w:styleId="WW8Num11z2">
    <w:name w:val="WW8Num11z2"/>
    <w:rsid w:val="00407ABF"/>
  </w:style>
  <w:style w:type="character" w:customStyle="1" w:styleId="WW8Num11z3">
    <w:name w:val="WW8Num11z3"/>
    <w:rsid w:val="00407ABF"/>
  </w:style>
  <w:style w:type="character" w:customStyle="1" w:styleId="WW8Num39z0">
    <w:name w:val="WW8Num39z0"/>
    <w:rsid w:val="00407ABF"/>
    <w:rPr>
      <w:rFonts w:cs="Arial"/>
    </w:rPr>
  </w:style>
  <w:style w:type="character" w:customStyle="1" w:styleId="WW8Num39z1">
    <w:name w:val="WW8Num39z1"/>
    <w:rsid w:val="00407ABF"/>
  </w:style>
  <w:style w:type="character" w:customStyle="1" w:styleId="WW8Num39z2">
    <w:name w:val="WW8Num39z2"/>
    <w:rsid w:val="00407ABF"/>
  </w:style>
  <w:style w:type="character" w:customStyle="1" w:styleId="WW8Num39z3">
    <w:name w:val="WW8Num39z3"/>
    <w:rsid w:val="00407ABF"/>
  </w:style>
  <w:style w:type="character" w:customStyle="1" w:styleId="WW8Num39z4">
    <w:name w:val="WW8Num39z4"/>
    <w:rsid w:val="00407ABF"/>
  </w:style>
  <w:style w:type="character" w:customStyle="1" w:styleId="WW8Num39z5">
    <w:name w:val="WW8Num39z5"/>
    <w:rsid w:val="00407ABF"/>
  </w:style>
  <w:style w:type="character" w:customStyle="1" w:styleId="WW8Num39z6">
    <w:name w:val="WW8Num39z6"/>
    <w:rsid w:val="00407ABF"/>
  </w:style>
  <w:style w:type="character" w:customStyle="1" w:styleId="WW8Num39z7">
    <w:name w:val="WW8Num39z7"/>
    <w:rsid w:val="00407ABF"/>
  </w:style>
  <w:style w:type="character" w:customStyle="1" w:styleId="WW8Num39z8">
    <w:name w:val="WW8Num39z8"/>
    <w:rsid w:val="00407ABF"/>
  </w:style>
  <w:style w:type="character" w:customStyle="1" w:styleId="WW8Num45z0">
    <w:name w:val="WW8Num45z0"/>
    <w:rsid w:val="00407ABF"/>
    <w:rPr>
      <w:rFonts w:cs="Arial"/>
    </w:rPr>
  </w:style>
  <w:style w:type="character" w:customStyle="1" w:styleId="WW8Num45z1">
    <w:name w:val="WW8Num45z1"/>
    <w:rsid w:val="00407ABF"/>
  </w:style>
  <w:style w:type="character" w:customStyle="1" w:styleId="WW8Num45z2">
    <w:name w:val="WW8Num45z2"/>
    <w:rsid w:val="00407ABF"/>
    <w:rPr>
      <w:b/>
    </w:rPr>
  </w:style>
  <w:style w:type="character" w:customStyle="1" w:styleId="WW8Num45z3">
    <w:name w:val="WW8Num45z3"/>
    <w:rsid w:val="00407ABF"/>
    <w:rPr>
      <w:rFonts w:cs="Arial"/>
      <w:strike w:val="0"/>
      <w:dstrike w:val="0"/>
      <w:color w:val="000000"/>
    </w:rPr>
  </w:style>
  <w:style w:type="character" w:customStyle="1" w:styleId="WW8Num45z4">
    <w:name w:val="WW8Num45z4"/>
    <w:rsid w:val="00407ABF"/>
  </w:style>
  <w:style w:type="character" w:customStyle="1" w:styleId="WW8Num45z5">
    <w:name w:val="WW8Num45z5"/>
    <w:rsid w:val="00407ABF"/>
  </w:style>
  <w:style w:type="character" w:customStyle="1" w:styleId="WW8Num45z6">
    <w:name w:val="WW8Num45z6"/>
    <w:rsid w:val="00407ABF"/>
  </w:style>
  <w:style w:type="character" w:customStyle="1" w:styleId="WW8Num45z7">
    <w:name w:val="WW8Num45z7"/>
    <w:rsid w:val="00407ABF"/>
  </w:style>
  <w:style w:type="character" w:customStyle="1" w:styleId="WW8Num45z8">
    <w:name w:val="WW8Num45z8"/>
    <w:rsid w:val="00407ABF"/>
  </w:style>
  <w:style w:type="character" w:customStyle="1" w:styleId="WW8Num27z0">
    <w:name w:val="WW8Num27z0"/>
    <w:rsid w:val="00407ABF"/>
    <w:rPr>
      <w:rFonts w:ascii="Arial" w:hAnsi="Arial" w:cs="Arial"/>
      <w:strike w:val="0"/>
      <w:dstrike w:val="0"/>
      <w:kern w:val="3"/>
      <w:sz w:val="20"/>
      <w:szCs w:val="20"/>
    </w:rPr>
  </w:style>
  <w:style w:type="character" w:customStyle="1" w:styleId="WW8Num27z1">
    <w:name w:val="WW8Num27z1"/>
    <w:rsid w:val="00407ABF"/>
  </w:style>
  <w:style w:type="character" w:customStyle="1" w:styleId="WW8Num27z2">
    <w:name w:val="WW8Num27z2"/>
    <w:rsid w:val="00407ABF"/>
  </w:style>
  <w:style w:type="character" w:customStyle="1" w:styleId="WW8Num27z3">
    <w:name w:val="WW8Num27z3"/>
    <w:rsid w:val="00407ABF"/>
  </w:style>
  <w:style w:type="character" w:customStyle="1" w:styleId="WW8Num27z4">
    <w:name w:val="WW8Num27z4"/>
    <w:rsid w:val="00407ABF"/>
  </w:style>
  <w:style w:type="character" w:customStyle="1" w:styleId="WW8Num27z5">
    <w:name w:val="WW8Num27z5"/>
    <w:rsid w:val="00407ABF"/>
  </w:style>
  <w:style w:type="character" w:customStyle="1" w:styleId="WW8Num27z6">
    <w:name w:val="WW8Num27z6"/>
    <w:rsid w:val="00407ABF"/>
  </w:style>
  <w:style w:type="character" w:customStyle="1" w:styleId="WW8Num27z7">
    <w:name w:val="WW8Num27z7"/>
    <w:rsid w:val="00407ABF"/>
  </w:style>
  <w:style w:type="character" w:customStyle="1" w:styleId="WW8Num27z8">
    <w:name w:val="WW8Num27z8"/>
    <w:rsid w:val="00407ABF"/>
  </w:style>
  <w:style w:type="character" w:customStyle="1" w:styleId="WW8Num38z0">
    <w:name w:val="WW8Num38z0"/>
    <w:rsid w:val="00407ABF"/>
    <w:rPr>
      <w:rFonts w:ascii="Arial" w:hAnsi="Arial" w:cs="Arial"/>
      <w:bCs/>
      <w:sz w:val="20"/>
      <w:szCs w:val="20"/>
    </w:rPr>
  </w:style>
  <w:style w:type="character" w:customStyle="1" w:styleId="WW8Num38z1">
    <w:name w:val="WW8Num38z1"/>
    <w:rsid w:val="00407ABF"/>
  </w:style>
  <w:style w:type="character" w:customStyle="1" w:styleId="WW8Num38z2">
    <w:name w:val="WW8Num38z2"/>
    <w:rsid w:val="00407ABF"/>
  </w:style>
  <w:style w:type="character" w:customStyle="1" w:styleId="WW8Num38z3">
    <w:name w:val="WW8Num38z3"/>
    <w:rsid w:val="00407ABF"/>
  </w:style>
  <w:style w:type="character" w:customStyle="1" w:styleId="WW8Num38z4">
    <w:name w:val="WW8Num38z4"/>
    <w:rsid w:val="00407ABF"/>
  </w:style>
  <w:style w:type="character" w:customStyle="1" w:styleId="WW8Num38z5">
    <w:name w:val="WW8Num38z5"/>
    <w:rsid w:val="00407ABF"/>
  </w:style>
  <w:style w:type="character" w:customStyle="1" w:styleId="WW8Num38z6">
    <w:name w:val="WW8Num38z6"/>
    <w:rsid w:val="00407ABF"/>
  </w:style>
  <w:style w:type="character" w:customStyle="1" w:styleId="WW8Num38z7">
    <w:name w:val="WW8Num38z7"/>
    <w:rsid w:val="00407ABF"/>
  </w:style>
  <w:style w:type="character" w:customStyle="1" w:styleId="WW8Num38z8">
    <w:name w:val="WW8Num38z8"/>
    <w:rsid w:val="00407ABF"/>
  </w:style>
  <w:style w:type="character" w:customStyle="1" w:styleId="WW8Num25z0">
    <w:name w:val="WW8Num25z0"/>
    <w:rsid w:val="00407ABF"/>
    <w:rPr>
      <w:rFonts w:ascii="Arial" w:eastAsia="Times New Roman" w:hAnsi="Arial" w:cs="Arial"/>
      <w:strike w:val="0"/>
      <w:dstrike w:val="0"/>
      <w:kern w:val="3"/>
      <w:sz w:val="20"/>
      <w:szCs w:val="20"/>
    </w:rPr>
  </w:style>
  <w:style w:type="character" w:customStyle="1" w:styleId="WW8Num25z1">
    <w:name w:val="WW8Num25z1"/>
    <w:rsid w:val="00407ABF"/>
    <w:rPr>
      <w:rFonts w:ascii="Courier New" w:hAnsi="Courier New" w:cs="Courier New"/>
    </w:rPr>
  </w:style>
  <w:style w:type="character" w:customStyle="1" w:styleId="WW8Num25z2">
    <w:name w:val="WW8Num25z2"/>
    <w:rsid w:val="00407ABF"/>
    <w:rPr>
      <w:rFonts w:ascii="Wingdings" w:hAnsi="Wingdings" w:cs="Wingdings"/>
    </w:rPr>
  </w:style>
  <w:style w:type="character" w:customStyle="1" w:styleId="WW8Num25z3">
    <w:name w:val="WW8Num25z3"/>
    <w:rsid w:val="00407ABF"/>
    <w:rPr>
      <w:rFonts w:ascii="Symbol" w:hAnsi="Symbol" w:cs="Symbol"/>
    </w:rPr>
  </w:style>
  <w:style w:type="character" w:customStyle="1" w:styleId="WW8Num25z4">
    <w:name w:val="WW8Num25z4"/>
    <w:rsid w:val="00407ABF"/>
  </w:style>
  <w:style w:type="character" w:customStyle="1" w:styleId="WW8Num25z5">
    <w:name w:val="WW8Num25z5"/>
    <w:rsid w:val="00407ABF"/>
  </w:style>
  <w:style w:type="character" w:customStyle="1" w:styleId="WW8Num25z6">
    <w:name w:val="WW8Num25z6"/>
    <w:rsid w:val="00407ABF"/>
  </w:style>
  <w:style w:type="character" w:customStyle="1" w:styleId="WW8Num25z7">
    <w:name w:val="WW8Num25z7"/>
    <w:rsid w:val="00407ABF"/>
  </w:style>
  <w:style w:type="character" w:customStyle="1" w:styleId="WW8Num25z8">
    <w:name w:val="WW8Num25z8"/>
    <w:rsid w:val="00407ABF"/>
  </w:style>
  <w:style w:type="character" w:customStyle="1" w:styleId="WW8Num52z0">
    <w:name w:val="WW8Num52z0"/>
    <w:rsid w:val="00407ABF"/>
    <w:rPr>
      <w:rFonts w:ascii="Arial" w:hAnsi="Arial" w:cs="Arial"/>
      <w:sz w:val="20"/>
      <w:szCs w:val="20"/>
    </w:rPr>
  </w:style>
  <w:style w:type="character" w:customStyle="1" w:styleId="WW8Num52z1">
    <w:name w:val="WW8Num52z1"/>
    <w:rsid w:val="00407ABF"/>
  </w:style>
  <w:style w:type="character" w:customStyle="1" w:styleId="WW8Num52z2">
    <w:name w:val="WW8Num52z2"/>
    <w:rsid w:val="00407ABF"/>
  </w:style>
  <w:style w:type="character" w:customStyle="1" w:styleId="WW8Num52z3">
    <w:name w:val="WW8Num52z3"/>
    <w:rsid w:val="00407ABF"/>
  </w:style>
  <w:style w:type="character" w:customStyle="1" w:styleId="WW8Num52z4">
    <w:name w:val="WW8Num52z4"/>
    <w:rsid w:val="00407ABF"/>
  </w:style>
  <w:style w:type="character" w:customStyle="1" w:styleId="WW8Num52z5">
    <w:name w:val="WW8Num52z5"/>
    <w:rsid w:val="00407ABF"/>
  </w:style>
  <w:style w:type="character" w:customStyle="1" w:styleId="WW8Num52z6">
    <w:name w:val="WW8Num52z6"/>
    <w:rsid w:val="00407ABF"/>
  </w:style>
  <w:style w:type="character" w:customStyle="1" w:styleId="WW8Num52z7">
    <w:name w:val="WW8Num52z7"/>
    <w:rsid w:val="00407ABF"/>
  </w:style>
  <w:style w:type="character" w:customStyle="1" w:styleId="WW8Num52z8">
    <w:name w:val="WW8Num52z8"/>
    <w:rsid w:val="00407ABF"/>
  </w:style>
  <w:style w:type="character" w:customStyle="1" w:styleId="Footnoteanchor">
    <w:name w:val="Footnote anchor"/>
    <w:rsid w:val="00407ABF"/>
    <w:rPr>
      <w:position w:val="0"/>
      <w:vertAlign w:val="superscript"/>
    </w:rPr>
  </w:style>
  <w:style w:type="character" w:customStyle="1" w:styleId="NumberingSymbols">
    <w:name w:val="Numbering Symbols"/>
    <w:rsid w:val="00407ABF"/>
    <w:rPr>
      <w:rFonts w:ascii="Arial" w:hAnsi="Arial"/>
      <w:sz w:val="20"/>
      <w:szCs w:val="20"/>
    </w:rPr>
  </w:style>
  <w:style w:type="character" w:customStyle="1" w:styleId="BulletSymbols">
    <w:name w:val="Bullet Symbols"/>
    <w:rsid w:val="00407ABF"/>
    <w:rPr>
      <w:rFonts w:ascii="OpenSymbol" w:eastAsia="OpenSymbol" w:hAnsi="OpenSymbol" w:cs="OpenSymbol"/>
    </w:rPr>
  </w:style>
  <w:style w:type="character" w:customStyle="1" w:styleId="VisitedInternetLink">
    <w:name w:val="Visited Internet Link"/>
    <w:rsid w:val="00407ABF"/>
    <w:rPr>
      <w:color w:val="954F72"/>
      <w:u w:val="single"/>
    </w:rPr>
  </w:style>
  <w:style w:type="numbering" w:customStyle="1" w:styleId="WW8Num3">
    <w:name w:val="WW8Num3"/>
    <w:basedOn w:val="Bezlisty"/>
    <w:rsid w:val="00407ABF"/>
  </w:style>
  <w:style w:type="numbering" w:customStyle="1" w:styleId="WW8Num12">
    <w:name w:val="WW8Num12"/>
    <w:basedOn w:val="Bezlisty"/>
    <w:rsid w:val="00407ABF"/>
    <w:pPr>
      <w:numPr>
        <w:numId w:val="11"/>
      </w:numPr>
    </w:pPr>
  </w:style>
  <w:style w:type="numbering" w:customStyle="1" w:styleId="WW8Num19">
    <w:name w:val="WW8Num19"/>
    <w:basedOn w:val="Bezlisty"/>
    <w:rsid w:val="00407ABF"/>
    <w:pPr>
      <w:numPr>
        <w:numId w:val="12"/>
      </w:numPr>
    </w:pPr>
  </w:style>
  <w:style w:type="numbering" w:customStyle="1" w:styleId="WW8Num42">
    <w:name w:val="WW8Num42"/>
    <w:basedOn w:val="Bezlisty"/>
    <w:rsid w:val="00407ABF"/>
    <w:pPr>
      <w:numPr>
        <w:numId w:val="13"/>
      </w:numPr>
    </w:pPr>
  </w:style>
  <w:style w:type="numbering" w:customStyle="1" w:styleId="WW8Num72">
    <w:name w:val="WW8Num72"/>
    <w:basedOn w:val="Bezlisty"/>
    <w:rsid w:val="00407ABF"/>
    <w:pPr>
      <w:numPr>
        <w:numId w:val="14"/>
      </w:numPr>
    </w:pPr>
  </w:style>
  <w:style w:type="numbering" w:customStyle="1" w:styleId="WW8Num18">
    <w:name w:val="WW8Num18"/>
    <w:basedOn w:val="Bezlisty"/>
    <w:rsid w:val="00407ABF"/>
    <w:pPr>
      <w:numPr>
        <w:numId w:val="15"/>
      </w:numPr>
    </w:pPr>
  </w:style>
  <w:style w:type="numbering" w:customStyle="1" w:styleId="WW8Num71">
    <w:name w:val="WW8Num71"/>
    <w:basedOn w:val="Bezlisty"/>
    <w:rsid w:val="00407ABF"/>
    <w:pPr>
      <w:numPr>
        <w:numId w:val="16"/>
      </w:numPr>
    </w:pPr>
  </w:style>
  <w:style w:type="numbering" w:customStyle="1" w:styleId="WW8Num74">
    <w:name w:val="WW8Num74"/>
    <w:basedOn w:val="Bezlisty"/>
    <w:rsid w:val="00407ABF"/>
    <w:pPr>
      <w:numPr>
        <w:numId w:val="17"/>
      </w:numPr>
    </w:pPr>
  </w:style>
  <w:style w:type="numbering" w:customStyle="1" w:styleId="WW8Num73">
    <w:name w:val="WW8Num73"/>
    <w:basedOn w:val="Bezlisty"/>
    <w:rsid w:val="00407ABF"/>
    <w:pPr>
      <w:numPr>
        <w:numId w:val="18"/>
      </w:numPr>
    </w:pPr>
  </w:style>
  <w:style w:type="numbering" w:customStyle="1" w:styleId="WW8Num40">
    <w:name w:val="WW8Num40"/>
    <w:basedOn w:val="Bezlisty"/>
    <w:rsid w:val="00407ABF"/>
    <w:pPr>
      <w:numPr>
        <w:numId w:val="19"/>
      </w:numPr>
    </w:pPr>
  </w:style>
  <w:style w:type="numbering" w:customStyle="1" w:styleId="WW8Num35">
    <w:name w:val="WW8Num35"/>
    <w:basedOn w:val="Bezlisty"/>
    <w:rsid w:val="00407ABF"/>
    <w:pPr>
      <w:numPr>
        <w:numId w:val="20"/>
      </w:numPr>
    </w:pPr>
  </w:style>
  <w:style w:type="numbering" w:customStyle="1" w:styleId="WW8Num50">
    <w:name w:val="WW8Num50"/>
    <w:basedOn w:val="Bezlisty"/>
    <w:rsid w:val="00407ABF"/>
    <w:pPr>
      <w:numPr>
        <w:numId w:val="21"/>
      </w:numPr>
    </w:pPr>
  </w:style>
  <w:style w:type="numbering" w:customStyle="1" w:styleId="WW8Num49">
    <w:name w:val="WW8Num49"/>
    <w:basedOn w:val="Bezlisty"/>
    <w:rsid w:val="00407ABF"/>
    <w:pPr>
      <w:numPr>
        <w:numId w:val="22"/>
      </w:numPr>
    </w:pPr>
  </w:style>
  <w:style w:type="numbering" w:customStyle="1" w:styleId="WW8Num57">
    <w:name w:val="WW8Num57"/>
    <w:basedOn w:val="Bezlisty"/>
    <w:rsid w:val="00407ABF"/>
    <w:pPr>
      <w:numPr>
        <w:numId w:val="23"/>
      </w:numPr>
    </w:pPr>
  </w:style>
  <w:style w:type="numbering" w:customStyle="1" w:styleId="WW8Num9">
    <w:name w:val="WW8Num9"/>
    <w:basedOn w:val="Bezlisty"/>
    <w:rsid w:val="00407ABF"/>
    <w:pPr>
      <w:numPr>
        <w:numId w:val="24"/>
      </w:numPr>
    </w:pPr>
  </w:style>
  <w:style w:type="numbering" w:customStyle="1" w:styleId="WW8Num48">
    <w:name w:val="WW8Num48"/>
    <w:basedOn w:val="Bezlisty"/>
    <w:rsid w:val="00407ABF"/>
    <w:pPr>
      <w:numPr>
        <w:numId w:val="25"/>
      </w:numPr>
    </w:pPr>
  </w:style>
  <w:style w:type="numbering" w:customStyle="1" w:styleId="WW8Num56">
    <w:name w:val="WW8Num56"/>
    <w:basedOn w:val="Bezlisty"/>
    <w:rsid w:val="00407ABF"/>
    <w:pPr>
      <w:numPr>
        <w:numId w:val="26"/>
      </w:numPr>
    </w:pPr>
  </w:style>
  <w:style w:type="numbering" w:customStyle="1" w:styleId="WW8Num7">
    <w:name w:val="WW8Num7"/>
    <w:basedOn w:val="Bezlisty"/>
    <w:rsid w:val="00407ABF"/>
    <w:pPr>
      <w:numPr>
        <w:numId w:val="27"/>
      </w:numPr>
    </w:pPr>
  </w:style>
  <w:style w:type="numbering" w:customStyle="1" w:styleId="WW8Num51">
    <w:name w:val="WW8Num51"/>
    <w:basedOn w:val="Bezlisty"/>
    <w:rsid w:val="00407ABF"/>
    <w:pPr>
      <w:numPr>
        <w:numId w:val="28"/>
      </w:numPr>
    </w:pPr>
  </w:style>
  <w:style w:type="numbering" w:customStyle="1" w:styleId="WW8Num2">
    <w:name w:val="WW8Num2"/>
    <w:basedOn w:val="Bezlisty"/>
    <w:rsid w:val="00407ABF"/>
    <w:pPr>
      <w:numPr>
        <w:numId w:val="29"/>
      </w:numPr>
    </w:pPr>
  </w:style>
  <w:style w:type="numbering" w:customStyle="1" w:styleId="WW8Num5">
    <w:name w:val="WW8Num5"/>
    <w:basedOn w:val="Bezlisty"/>
    <w:rsid w:val="00407ABF"/>
    <w:pPr>
      <w:numPr>
        <w:numId w:val="30"/>
      </w:numPr>
    </w:pPr>
  </w:style>
  <w:style w:type="numbering" w:customStyle="1" w:styleId="WW8Num44">
    <w:name w:val="WW8Num44"/>
    <w:basedOn w:val="Bezlisty"/>
    <w:rsid w:val="00407ABF"/>
    <w:pPr>
      <w:numPr>
        <w:numId w:val="179"/>
      </w:numPr>
    </w:pPr>
  </w:style>
  <w:style w:type="numbering" w:customStyle="1" w:styleId="WW8Num34">
    <w:name w:val="WW8Num34"/>
    <w:basedOn w:val="Bezlisty"/>
    <w:rsid w:val="00407ABF"/>
    <w:pPr>
      <w:numPr>
        <w:numId w:val="32"/>
      </w:numPr>
    </w:pPr>
  </w:style>
  <w:style w:type="numbering" w:customStyle="1" w:styleId="WW8Num28">
    <w:name w:val="WW8Num28"/>
    <w:basedOn w:val="Bezlisty"/>
    <w:rsid w:val="00407ABF"/>
    <w:pPr>
      <w:numPr>
        <w:numId w:val="33"/>
      </w:numPr>
    </w:pPr>
  </w:style>
  <w:style w:type="numbering" w:customStyle="1" w:styleId="WW8Num53">
    <w:name w:val="WW8Num53"/>
    <w:basedOn w:val="Bezlisty"/>
    <w:rsid w:val="00407ABF"/>
    <w:pPr>
      <w:numPr>
        <w:numId w:val="34"/>
      </w:numPr>
    </w:pPr>
  </w:style>
  <w:style w:type="numbering" w:customStyle="1" w:styleId="WW8Num4">
    <w:name w:val="WW8Num4"/>
    <w:basedOn w:val="Bezlisty"/>
    <w:rsid w:val="00407ABF"/>
    <w:pPr>
      <w:numPr>
        <w:numId w:val="35"/>
      </w:numPr>
    </w:pPr>
  </w:style>
  <w:style w:type="numbering" w:customStyle="1" w:styleId="WW8Num13">
    <w:name w:val="WW8Num13"/>
    <w:basedOn w:val="Bezlisty"/>
    <w:rsid w:val="00407ABF"/>
    <w:pPr>
      <w:numPr>
        <w:numId w:val="36"/>
      </w:numPr>
    </w:pPr>
  </w:style>
  <w:style w:type="numbering" w:customStyle="1" w:styleId="WW8Num41">
    <w:name w:val="WW8Num41"/>
    <w:basedOn w:val="Bezlisty"/>
    <w:rsid w:val="00407ABF"/>
    <w:pPr>
      <w:numPr>
        <w:numId w:val="37"/>
      </w:numPr>
    </w:pPr>
  </w:style>
  <w:style w:type="numbering" w:customStyle="1" w:styleId="WW8Num26">
    <w:name w:val="WW8Num26"/>
    <w:basedOn w:val="Bezlisty"/>
    <w:rsid w:val="00407ABF"/>
    <w:pPr>
      <w:numPr>
        <w:numId w:val="38"/>
      </w:numPr>
    </w:pPr>
  </w:style>
  <w:style w:type="numbering" w:customStyle="1" w:styleId="WW8Num15">
    <w:name w:val="WW8Num15"/>
    <w:basedOn w:val="Bezlisty"/>
    <w:rsid w:val="00407ABF"/>
    <w:pPr>
      <w:numPr>
        <w:numId w:val="39"/>
      </w:numPr>
    </w:pPr>
  </w:style>
  <w:style w:type="numbering" w:customStyle="1" w:styleId="WW8Num31">
    <w:name w:val="WW8Num31"/>
    <w:basedOn w:val="Bezlisty"/>
    <w:rsid w:val="00407ABF"/>
    <w:pPr>
      <w:numPr>
        <w:numId w:val="40"/>
      </w:numPr>
    </w:pPr>
  </w:style>
  <w:style w:type="numbering" w:customStyle="1" w:styleId="WW8Num23">
    <w:name w:val="WW8Num23"/>
    <w:basedOn w:val="Bezlisty"/>
    <w:rsid w:val="00407ABF"/>
    <w:pPr>
      <w:numPr>
        <w:numId w:val="41"/>
      </w:numPr>
    </w:pPr>
  </w:style>
  <w:style w:type="numbering" w:customStyle="1" w:styleId="WW8Num21">
    <w:name w:val="WW8Num21"/>
    <w:basedOn w:val="Bezlisty"/>
    <w:rsid w:val="00407ABF"/>
    <w:pPr>
      <w:numPr>
        <w:numId w:val="42"/>
      </w:numPr>
    </w:pPr>
  </w:style>
  <w:style w:type="numbering" w:customStyle="1" w:styleId="WW8Num6">
    <w:name w:val="WW8Num6"/>
    <w:basedOn w:val="Bezlisty"/>
    <w:rsid w:val="00407ABF"/>
    <w:pPr>
      <w:numPr>
        <w:numId w:val="43"/>
      </w:numPr>
    </w:pPr>
  </w:style>
  <w:style w:type="numbering" w:customStyle="1" w:styleId="WW8Num36">
    <w:name w:val="WW8Num36"/>
    <w:basedOn w:val="Bezlisty"/>
    <w:rsid w:val="00407ABF"/>
    <w:pPr>
      <w:numPr>
        <w:numId w:val="44"/>
      </w:numPr>
    </w:pPr>
  </w:style>
  <w:style w:type="numbering" w:customStyle="1" w:styleId="WW8Num58">
    <w:name w:val="WW8Num58"/>
    <w:basedOn w:val="Bezlisty"/>
    <w:rsid w:val="00407ABF"/>
    <w:pPr>
      <w:numPr>
        <w:numId w:val="45"/>
      </w:numPr>
    </w:pPr>
  </w:style>
  <w:style w:type="numbering" w:customStyle="1" w:styleId="WW8Num16">
    <w:name w:val="WW8Num16"/>
    <w:basedOn w:val="Bezlisty"/>
    <w:rsid w:val="00407ABF"/>
    <w:pPr>
      <w:numPr>
        <w:numId w:val="46"/>
      </w:numPr>
    </w:pPr>
  </w:style>
  <w:style w:type="numbering" w:customStyle="1" w:styleId="WW8Num59">
    <w:name w:val="WW8Num59"/>
    <w:basedOn w:val="Bezlisty"/>
    <w:rsid w:val="00407ABF"/>
    <w:pPr>
      <w:numPr>
        <w:numId w:val="47"/>
      </w:numPr>
    </w:pPr>
  </w:style>
  <w:style w:type="numbering" w:customStyle="1" w:styleId="WW8Num37">
    <w:name w:val="WW8Num37"/>
    <w:basedOn w:val="Bezlisty"/>
    <w:rsid w:val="00407ABF"/>
    <w:pPr>
      <w:numPr>
        <w:numId w:val="48"/>
      </w:numPr>
    </w:pPr>
  </w:style>
  <w:style w:type="numbering" w:customStyle="1" w:styleId="WW8Num43">
    <w:name w:val="WW8Num43"/>
    <w:basedOn w:val="Bezlisty"/>
    <w:rsid w:val="00407ABF"/>
    <w:pPr>
      <w:numPr>
        <w:numId w:val="49"/>
      </w:numPr>
    </w:pPr>
  </w:style>
  <w:style w:type="numbering" w:customStyle="1" w:styleId="WW8Num14">
    <w:name w:val="WW8Num14"/>
    <w:basedOn w:val="Bezlisty"/>
    <w:rsid w:val="00407ABF"/>
    <w:pPr>
      <w:numPr>
        <w:numId w:val="50"/>
      </w:numPr>
    </w:pPr>
  </w:style>
  <w:style w:type="numbering" w:customStyle="1" w:styleId="WW8Num32">
    <w:name w:val="WW8Num32"/>
    <w:basedOn w:val="Bezlisty"/>
    <w:rsid w:val="00407ABF"/>
    <w:pPr>
      <w:numPr>
        <w:numId w:val="51"/>
      </w:numPr>
    </w:pPr>
  </w:style>
  <w:style w:type="numbering" w:customStyle="1" w:styleId="WW8Num24">
    <w:name w:val="WW8Num24"/>
    <w:basedOn w:val="Bezlisty"/>
    <w:rsid w:val="00407ABF"/>
    <w:pPr>
      <w:numPr>
        <w:numId w:val="52"/>
      </w:numPr>
    </w:pPr>
  </w:style>
  <w:style w:type="numbering" w:customStyle="1" w:styleId="WW8Num10">
    <w:name w:val="WW8Num10"/>
    <w:basedOn w:val="Bezlisty"/>
    <w:rsid w:val="00407ABF"/>
    <w:pPr>
      <w:numPr>
        <w:numId w:val="53"/>
      </w:numPr>
    </w:pPr>
  </w:style>
  <w:style w:type="numbering" w:customStyle="1" w:styleId="WW8Num55">
    <w:name w:val="WW8Num55"/>
    <w:basedOn w:val="Bezlisty"/>
    <w:rsid w:val="00407ABF"/>
    <w:pPr>
      <w:numPr>
        <w:numId w:val="54"/>
      </w:numPr>
    </w:pPr>
  </w:style>
  <w:style w:type="numbering" w:customStyle="1" w:styleId="WW8Num60">
    <w:name w:val="WW8Num60"/>
    <w:basedOn w:val="Bezlisty"/>
    <w:rsid w:val="00407ABF"/>
    <w:pPr>
      <w:numPr>
        <w:numId w:val="55"/>
      </w:numPr>
    </w:pPr>
  </w:style>
  <w:style w:type="numbering" w:customStyle="1" w:styleId="WW8Num61">
    <w:name w:val="WW8Num61"/>
    <w:basedOn w:val="Bezlisty"/>
    <w:rsid w:val="00407ABF"/>
    <w:pPr>
      <w:numPr>
        <w:numId w:val="56"/>
      </w:numPr>
    </w:pPr>
  </w:style>
  <w:style w:type="numbering" w:customStyle="1" w:styleId="WW8Num62">
    <w:name w:val="WW8Num62"/>
    <w:basedOn w:val="Bezlisty"/>
    <w:rsid w:val="00407ABF"/>
    <w:pPr>
      <w:numPr>
        <w:numId w:val="57"/>
      </w:numPr>
    </w:pPr>
  </w:style>
  <w:style w:type="numbering" w:customStyle="1" w:styleId="WW8Num63">
    <w:name w:val="WW8Num63"/>
    <w:basedOn w:val="Bezlisty"/>
    <w:rsid w:val="00407ABF"/>
    <w:pPr>
      <w:numPr>
        <w:numId w:val="58"/>
      </w:numPr>
    </w:pPr>
  </w:style>
  <w:style w:type="numbering" w:customStyle="1" w:styleId="WW8Num64">
    <w:name w:val="WW8Num64"/>
    <w:basedOn w:val="Bezlisty"/>
    <w:rsid w:val="00407ABF"/>
    <w:pPr>
      <w:numPr>
        <w:numId w:val="59"/>
      </w:numPr>
    </w:pPr>
  </w:style>
  <w:style w:type="numbering" w:customStyle="1" w:styleId="WW8Num65">
    <w:name w:val="WW8Num65"/>
    <w:basedOn w:val="Bezlisty"/>
    <w:rsid w:val="00407ABF"/>
    <w:pPr>
      <w:numPr>
        <w:numId w:val="60"/>
      </w:numPr>
    </w:pPr>
  </w:style>
  <w:style w:type="numbering" w:customStyle="1" w:styleId="WW8Num20">
    <w:name w:val="WW8Num20"/>
    <w:basedOn w:val="Bezlisty"/>
    <w:rsid w:val="00407ABF"/>
    <w:pPr>
      <w:numPr>
        <w:numId w:val="61"/>
      </w:numPr>
    </w:pPr>
  </w:style>
  <w:style w:type="numbering" w:customStyle="1" w:styleId="WW8Num66">
    <w:name w:val="WW8Num66"/>
    <w:basedOn w:val="Bezlisty"/>
    <w:rsid w:val="00407ABF"/>
    <w:pPr>
      <w:numPr>
        <w:numId w:val="62"/>
      </w:numPr>
    </w:pPr>
  </w:style>
  <w:style w:type="numbering" w:customStyle="1" w:styleId="WW8Num67">
    <w:name w:val="WW8Num67"/>
    <w:basedOn w:val="Bezlisty"/>
    <w:rsid w:val="00407ABF"/>
    <w:pPr>
      <w:numPr>
        <w:numId w:val="63"/>
      </w:numPr>
    </w:pPr>
  </w:style>
  <w:style w:type="numbering" w:customStyle="1" w:styleId="WW8Num54">
    <w:name w:val="WW8Num54"/>
    <w:basedOn w:val="Bezlisty"/>
    <w:rsid w:val="00407ABF"/>
    <w:pPr>
      <w:numPr>
        <w:numId w:val="64"/>
      </w:numPr>
    </w:pPr>
  </w:style>
  <w:style w:type="numbering" w:customStyle="1" w:styleId="WW8Num68">
    <w:name w:val="WW8Num68"/>
    <w:basedOn w:val="Bezlisty"/>
    <w:rsid w:val="00407ABF"/>
    <w:pPr>
      <w:numPr>
        <w:numId w:val="65"/>
      </w:numPr>
    </w:pPr>
  </w:style>
  <w:style w:type="numbering" w:customStyle="1" w:styleId="WW8Num8">
    <w:name w:val="WW8Num8"/>
    <w:basedOn w:val="Bezlisty"/>
    <w:rsid w:val="00407ABF"/>
    <w:pPr>
      <w:numPr>
        <w:numId w:val="66"/>
      </w:numPr>
    </w:pPr>
  </w:style>
  <w:style w:type="numbering" w:customStyle="1" w:styleId="WW8Num69">
    <w:name w:val="WW8Num69"/>
    <w:basedOn w:val="Bezlisty"/>
    <w:rsid w:val="00407ABF"/>
    <w:pPr>
      <w:numPr>
        <w:numId w:val="67"/>
      </w:numPr>
    </w:pPr>
  </w:style>
  <w:style w:type="numbering" w:customStyle="1" w:styleId="WW8Num70">
    <w:name w:val="WW8Num70"/>
    <w:basedOn w:val="Bezlisty"/>
    <w:rsid w:val="00407ABF"/>
    <w:pPr>
      <w:numPr>
        <w:numId w:val="68"/>
      </w:numPr>
    </w:pPr>
  </w:style>
  <w:style w:type="numbering" w:customStyle="1" w:styleId="WW8Num30">
    <w:name w:val="WW8Num30"/>
    <w:basedOn w:val="Bezlisty"/>
    <w:rsid w:val="00407ABF"/>
    <w:pPr>
      <w:numPr>
        <w:numId w:val="69"/>
      </w:numPr>
    </w:pPr>
  </w:style>
  <w:style w:type="numbering" w:customStyle="1" w:styleId="WW8Num17">
    <w:name w:val="WW8Num17"/>
    <w:basedOn w:val="Bezlisty"/>
    <w:rsid w:val="00407ABF"/>
    <w:pPr>
      <w:numPr>
        <w:numId w:val="70"/>
      </w:numPr>
    </w:pPr>
  </w:style>
  <w:style w:type="numbering" w:customStyle="1" w:styleId="WW8Num29">
    <w:name w:val="WW8Num29"/>
    <w:basedOn w:val="Bezlisty"/>
    <w:rsid w:val="00407ABF"/>
    <w:pPr>
      <w:numPr>
        <w:numId w:val="71"/>
      </w:numPr>
    </w:pPr>
  </w:style>
  <w:style w:type="numbering" w:customStyle="1" w:styleId="WW8Num47">
    <w:name w:val="WW8Num47"/>
    <w:basedOn w:val="Bezlisty"/>
    <w:rsid w:val="00407ABF"/>
    <w:pPr>
      <w:numPr>
        <w:numId w:val="72"/>
      </w:numPr>
    </w:pPr>
  </w:style>
  <w:style w:type="numbering" w:customStyle="1" w:styleId="WW8Num46">
    <w:name w:val="WW8Num46"/>
    <w:basedOn w:val="Bezlisty"/>
    <w:rsid w:val="00407ABF"/>
    <w:pPr>
      <w:numPr>
        <w:numId w:val="73"/>
      </w:numPr>
    </w:pPr>
  </w:style>
  <w:style w:type="numbering" w:customStyle="1" w:styleId="WW8Num22">
    <w:name w:val="WW8Num22"/>
    <w:basedOn w:val="Bezlisty"/>
    <w:rsid w:val="00407ABF"/>
    <w:pPr>
      <w:numPr>
        <w:numId w:val="74"/>
      </w:numPr>
    </w:pPr>
  </w:style>
  <w:style w:type="numbering" w:customStyle="1" w:styleId="WW8Num33">
    <w:name w:val="WW8Num33"/>
    <w:basedOn w:val="Bezlisty"/>
    <w:rsid w:val="00407ABF"/>
    <w:pPr>
      <w:numPr>
        <w:numId w:val="75"/>
      </w:numPr>
    </w:pPr>
  </w:style>
  <w:style w:type="numbering" w:customStyle="1" w:styleId="WW8Num11">
    <w:name w:val="WW8Num11"/>
    <w:basedOn w:val="Bezlisty"/>
    <w:rsid w:val="00407ABF"/>
    <w:pPr>
      <w:numPr>
        <w:numId w:val="76"/>
      </w:numPr>
    </w:pPr>
  </w:style>
  <w:style w:type="numbering" w:customStyle="1" w:styleId="WW8Num39">
    <w:name w:val="WW8Num39"/>
    <w:basedOn w:val="Bezlisty"/>
    <w:rsid w:val="00407ABF"/>
    <w:pPr>
      <w:numPr>
        <w:numId w:val="77"/>
      </w:numPr>
    </w:pPr>
  </w:style>
  <w:style w:type="numbering" w:customStyle="1" w:styleId="WW8Num45">
    <w:name w:val="WW8Num45"/>
    <w:basedOn w:val="Bezlisty"/>
    <w:rsid w:val="00407ABF"/>
    <w:pPr>
      <w:numPr>
        <w:numId w:val="78"/>
      </w:numPr>
    </w:pPr>
  </w:style>
  <w:style w:type="numbering" w:customStyle="1" w:styleId="WW8Num27">
    <w:name w:val="WW8Num27"/>
    <w:basedOn w:val="Bezlisty"/>
    <w:rsid w:val="00407ABF"/>
    <w:pPr>
      <w:numPr>
        <w:numId w:val="79"/>
      </w:numPr>
    </w:pPr>
  </w:style>
  <w:style w:type="numbering" w:customStyle="1" w:styleId="WW8Num38">
    <w:name w:val="WW8Num38"/>
    <w:basedOn w:val="Bezlisty"/>
    <w:rsid w:val="00407ABF"/>
    <w:pPr>
      <w:numPr>
        <w:numId w:val="80"/>
      </w:numPr>
    </w:pPr>
  </w:style>
  <w:style w:type="numbering" w:customStyle="1" w:styleId="WW8Num25">
    <w:name w:val="WW8Num25"/>
    <w:basedOn w:val="Bezlisty"/>
    <w:rsid w:val="00407ABF"/>
    <w:pPr>
      <w:numPr>
        <w:numId w:val="81"/>
      </w:numPr>
    </w:pPr>
  </w:style>
  <w:style w:type="numbering" w:customStyle="1" w:styleId="WW8Num52">
    <w:name w:val="WW8Num52"/>
    <w:basedOn w:val="Bezlisty"/>
    <w:rsid w:val="00407ABF"/>
    <w:pPr>
      <w:numPr>
        <w:numId w:val="82"/>
      </w:numPr>
    </w:pPr>
  </w:style>
  <w:style w:type="numbering" w:customStyle="1" w:styleId="RTFNum2">
    <w:name w:val="RTF_Num 2"/>
    <w:basedOn w:val="Bezlisty"/>
    <w:rsid w:val="00407ABF"/>
    <w:pPr>
      <w:numPr>
        <w:numId w:val="83"/>
      </w:numPr>
    </w:pPr>
  </w:style>
  <w:style w:type="numbering" w:customStyle="1" w:styleId="RTFNum3">
    <w:name w:val="RTF_Num 3"/>
    <w:basedOn w:val="Bezlisty"/>
    <w:rsid w:val="00407ABF"/>
    <w:pPr>
      <w:numPr>
        <w:numId w:val="84"/>
      </w:numPr>
    </w:pPr>
  </w:style>
  <w:style w:type="numbering" w:customStyle="1" w:styleId="RTFNum4">
    <w:name w:val="RTF_Num 4"/>
    <w:basedOn w:val="Bezlisty"/>
    <w:rsid w:val="00407ABF"/>
    <w:pPr>
      <w:numPr>
        <w:numId w:val="85"/>
      </w:numPr>
    </w:pPr>
  </w:style>
  <w:style w:type="numbering" w:customStyle="1" w:styleId="RTFNum5">
    <w:name w:val="RTF_Num 5"/>
    <w:basedOn w:val="Bezlisty"/>
    <w:rsid w:val="00407ABF"/>
    <w:pPr>
      <w:numPr>
        <w:numId w:val="86"/>
      </w:numPr>
    </w:pPr>
  </w:style>
  <w:style w:type="numbering" w:customStyle="1" w:styleId="RTFNum6">
    <w:name w:val="RTF_Num 6"/>
    <w:basedOn w:val="Bezlisty"/>
    <w:rsid w:val="00407ABF"/>
    <w:pPr>
      <w:numPr>
        <w:numId w:val="87"/>
      </w:numPr>
    </w:pPr>
  </w:style>
  <w:style w:type="numbering" w:customStyle="1" w:styleId="WWNum33">
    <w:name w:val="WWNum33"/>
    <w:basedOn w:val="Bezlisty"/>
    <w:rsid w:val="00407ABF"/>
    <w:pPr>
      <w:numPr>
        <w:numId w:val="88"/>
      </w:numPr>
    </w:pPr>
  </w:style>
  <w:style w:type="numbering" w:customStyle="1" w:styleId="RTFNum7">
    <w:name w:val="RTF_Num 7"/>
    <w:basedOn w:val="Bezlisty"/>
    <w:rsid w:val="00407ABF"/>
    <w:pPr>
      <w:numPr>
        <w:numId w:val="89"/>
      </w:numPr>
    </w:pPr>
  </w:style>
  <w:style w:type="numbering" w:customStyle="1" w:styleId="RTFNum8">
    <w:name w:val="RTF_Num 8"/>
    <w:basedOn w:val="Bezlisty"/>
    <w:rsid w:val="00407ABF"/>
    <w:pPr>
      <w:numPr>
        <w:numId w:val="90"/>
      </w:numPr>
    </w:pPr>
  </w:style>
  <w:style w:type="numbering" w:customStyle="1" w:styleId="RTFNum9">
    <w:name w:val="RTF_Num 9"/>
    <w:basedOn w:val="Bezlisty"/>
    <w:rsid w:val="00407ABF"/>
    <w:pPr>
      <w:numPr>
        <w:numId w:val="91"/>
      </w:numPr>
    </w:pPr>
  </w:style>
  <w:style w:type="numbering" w:customStyle="1" w:styleId="RTFNum10">
    <w:name w:val="RTF_Num 10"/>
    <w:basedOn w:val="Bezlisty"/>
    <w:rsid w:val="00407ABF"/>
    <w:pPr>
      <w:numPr>
        <w:numId w:val="92"/>
      </w:numPr>
    </w:pPr>
  </w:style>
  <w:style w:type="numbering" w:customStyle="1" w:styleId="RTFNum11">
    <w:name w:val="RTF_Num 11"/>
    <w:basedOn w:val="Bezlisty"/>
    <w:rsid w:val="00407ABF"/>
    <w:pPr>
      <w:numPr>
        <w:numId w:val="93"/>
      </w:numPr>
    </w:pPr>
  </w:style>
  <w:style w:type="numbering" w:customStyle="1" w:styleId="RTFNum12">
    <w:name w:val="RTF_Num 12"/>
    <w:basedOn w:val="Bezlisty"/>
    <w:rsid w:val="00407ABF"/>
    <w:pPr>
      <w:numPr>
        <w:numId w:val="94"/>
      </w:numPr>
    </w:pPr>
  </w:style>
  <w:style w:type="numbering" w:customStyle="1" w:styleId="RTFNum13">
    <w:name w:val="RTF_Num 13"/>
    <w:basedOn w:val="Bezlisty"/>
    <w:rsid w:val="00407ABF"/>
    <w:pPr>
      <w:numPr>
        <w:numId w:val="95"/>
      </w:numPr>
    </w:pPr>
  </w:style>
  <w:style w:type="numbering" w:customStyle="1" w:styleId="RTFNum14">
    <w:name w:val="RTF_Num 14"/>
    <w:basedOn w:val="Bezlisty"/>
    <w:rsid w:val="00407ABF"/>
    <w:pPr>
      <w:numPr>
        <w:numId w:val="96"/>
      </w:numPr>
    </w:pPr>
  </w:style>
  <w:style w:type="numbering" w:customStyle="1" w:styleId="RTFNum15">
    <w:name w:val="RTF_Num 15"/>
    <w:basedOn w:val="Bezlisty"/>
    <w:rsid w:val="00407ABF"/>
    <w:pPr>
      <w:numPr>
        <w:numId w:val="97"/>
      </w:numPr>
    </w:pPr>
  </w:style>
  <w:style w:type="numbering" w:customStyle="1" w:styleId="RTFNum16">
    <w:name w:val="RTF_Num 16"/>
    <w:basedOn w:val="Bezlisty"/>
    <w:rsid w:val="00407ABF"/>
    <w:pPr>
      <w:numPr>
        <w:numId w:val="98"/>
      </w:numPr>
    </w:pPr>
  </w:style>
  <w:style w:type="numbering" w:customStyle="1" w:styleId="RTFNum17">
    <w:name w:val="RTF_Num 17"/>
    <w:basedOn w:val="Bezlisty"/>
    <w:rsid w:val="00407ABF"/>
    <w:pPr>
      <w:numPr>
        <w:numId w:val="99"/>
      </w:numPr>
    </w:pPr>
  </w:style>
  <w:style w:type="numbering" w:customStyle="1" w:styleId="RTFNum18">
    <w:name w:val="RTF_Num 18"/>
    <w:basedOn w:val="Bezlisty"/>
    <w:rsid w:val="00407ABF"/>
    <w:pPr>
      <w:numPr>
        <w:numId w:val="100"/>
      </w:numPr>
    </w:pPr>
  </w:style>
  <w:style w:type="numbering" w:customStyle="1" w:styleId="RTFNum19">
    <w:name w:val="RTF_Num 19"/>
    <w:basedOn w:val="Bezlisty"/>
    <w:rsid w:val="00407ABF"/>
    <w:pPr>
      <w:numPr>
        <w:numId w:val="101"/>
      </w:numPr>
    </w:pPr>
  </w:style>
  <w:style w:type="numbering" w:customStyle="1" w:styleId="RTFNum20">
    <w:name w:val="RTF_Num 20"/>
    <w:basedOn w:val="Bezlisty"/>
    <w:rsid w:val="00407ABF"/>
    <w:pPr>
      <w:numPr>
        <w:numId w:val="102"/>
      </w:numPr>
    </w:pPr>
  </w:style>
  <w:style w:type="numbering" w:customStyle="1" w:styleId="RTFNum21">
    <w:name w:val="RTF_Num 21"/>
    <w:basedOn w:val="Bezlisty"/>
    <w:rsid w:val="00407ABF"/>
    <w:pPr>
      <w:numPr>
        <w:numId w:val="103"/>
      </w:numPr>
    </w:pPr>
  </w:style>
  <w:style w:type="numbering" w:customStyle="1" w:styleId="RTFNum22">
    <w:name w:val="RTF_Num 22"/>
    <w:basedOn w:val="Bezlisty"/>
    <w:rsid w:val="00407ABF"/>
    <w:pPr>
      <w:numPr>
        <w:numId w:val="104"/>
      </w:numPr>
    </w:pPr>
  </w:style>
  <w:style w:type="numbering" w:customStyle="1" w:styleId="RTFNum23">
    <w:name w:val="RTF_Num 23"/>
    <w:basedOn w:val="Bezlisty"/>
    <w:rsid w:val="00407ABF"/>
    <w:pPr>
      <w:numPr>
        <w:numId w:val="105"/>
      </w:numPr>
    </w:pPr>
  </w:style>
  <w:style w:type="numbering" w:customStyle="1" w:styleId="RTFNum24">
    <w:name w:val="RTF_Num 24"/>
    <w:basedOn w:val="Bezlisty"/>
    <w:rsid w:val="00407ABF"/>
    <w:pPr>
      <w:numPr>
        <w:numId w:val="106"/>
      </w:numPr>
    </w:pPr>
  </w:style>
  <w:style w:type="numbering" w:customStyle="1" w:styleId="RTFNum25">
    <w:name w:val="RTF_Num 25"/>
    <w:basedOn w:val="Bezlisty"/>
    <w:rsid w:val="00407ABF"/>
    <w:pPr>
      <w:numPr>
        <w:numId w:val="107"/>
      </w:numPr>
    </w:pPr>
  </w:style>
  <w:style w:type="numbering" w:customStyle="1" w:styleId="RTFNum26">
    <w:name w:val="RTF_Num 26"/>
    <w:basedOn w:val="Bezlisty"/>
    <w:rsid w:val="00407ABF"/>
    <w:pPr>
      <w:numPr>
        <w:numId w:val="108"/>
      </w:numPr>
    </w:pPr>
  </w:style>
  <w:style w:type="numbering" w:customStyle="1" w:styleId="RTFNum27">
    <w:name w:val="RTF_Num 27"/>
    <w:basedOn w:val="Bezlisty"/>
    <w:rsid w:val="00407ABF"/>
    <w:pPr>
      <w:numPr>
        <w:numId w:val="109"/>
      </w:numPr>
    </w:pPr>
  </w:style>
  <w:style w:type="numbering" w:customStyle="1" w:styleId="RTFNum28">
    <w:name w:val="RTF_Num 28"/>
    <w:basedOn w:val="Bezlisty"/>
    <w:rsid w:val="00407ABF"/>
    <w:pPr>
      <w:numPr>
        <w:numId w:val="110"/>
      </w:numPr>
    </w:pPr>
  </w:style>
  <w:style w:type="numbering" w:customStyle="1" w:styleId="RTFNum29">
    <w:name w:val="RTF_Num 29"/>
    <w:basedOn w:val="Bezlisty"/>
    <w:rsid w:val="00407ABF"/>
    <w:pPr>
      <w:numPr>
        <w:numId w:val="111"/>
      </w:numPr>
    </w:pPr>
  </w:style>
  <w:style w:type="numbering" w:customStyle="1" w:styleId="RTFNum30">
    <w:name w:val="RTF_Num 30"/>
    <w:basedOn w:val="Bezlisty"/>
    <w:rsid w:val="00407ABF"/>
    <w:pPr>
      <w:numPr>
        <w:numId w:val="112"/>
      </w:numPr>
    </w:pPr>
  </w:style>
  <w:style w:type="numbering" w:customStyle="1" w:styleId="RTFNum31">
    <w:name w:val="RTF_Num 31"/>
    <w:basedOn w:val="Bezlisty"/>
    <w:rsid w:val="00407ABF"/>
    <w:pPr>
      <w:numPr>
        <w:numId w:val="113"/>
      </w:numPr>
    </w:pPr>
  </w:style>
  <w:style w:type="numbering" w:customStyle="1" w:styleId="RTFNum32">
    <w:name w:val="RTF_Num 32"/>
    <w:basedOn w:val="Bezlisty"/>
    <w:rsid w:val="00407ABF"/>
    <w:pPr>
      <w:numPr>
        <w:numId w:val="114"/>
      </w:numPr>
    </w:pPr>
  </w:style>
  <w:style w:type="numbering" w:customStyle="1" w:styleId="RTFNum33">
    <w:name w:val="RTF_Num 33"/>
    <w:basedOn w:val="Bezlisty"/>
    <w:rsid w:val="00407ABF"/>
    <w:pPr>
      <w:numPr>
        <w:numId w:val="115"/>
      </w:numPr>
    </w:pPr>
  </w:style>
  <w:style w:type="numbering" w:customStyle="1" w:styleId="RTFNum34">
    <w:name w:val="RTF_Num 34"/>
    <w:basedOn w:val="Bezlisty"/>
    <w:rsid w:val="00407ABF"/>
    <w:pPr>
      <w:numPr>
        <w:numId w:val="116"/>
      </w:numPr>
    </w:pPr>
  </w:style>
  <w:style w:type="numbering" w:customStyle="1" w:styleId="RTFNum35">
    <w:name w:val="RTF_Num 35"/>
    <w:basedOn w:val="Bezlisty"/>
    <w:rsid w:val="00407ABF"/>
    <w:pPr>
      <w:numPr>
        <w:numId w:val="117"/>
      </w:numPr>
    </w:pPr>
  </w:style>
  <w:style w:type="numbering" w:customStyle="1" w:styleId="RTFNum36">
    <w:name w:val="RTF_Num 36"/>
    <w:basedOn w:val="Bezlisty"/>
    <w:rsid w:val="00407ABF"/>
    <w:pPr>
      <w:numPr>
        <w:numId w:val="118"/>
      </w:numPr>
    </w:pPr>
  </w:style>
  <w:style w:type="numbering" w:customStyle="1" w:styleId="RTFNum37">
    <w:name w:val="RTF_Num 37"/>
    <w:basedOn w:val="Bezlisty"/>
    <w:rsid w:val="00407ABF"/>
    <w:pPr>
      <w:numPr>
        <w:numId w:val="119"/>
      </w:numPr>
    </w:pPr>
  </w:style>
  <w:style w:type="numbering" w:customStyle="1" w:styleId="RTFNum38">
    <w:name w:val="RTF_Num 38"/>
    <w:basedOn w:val="Bezlisty"/>
    <w:rsid w:val="00407ABF"/>
    <w:pPr>
      <w:numPr>
        <w:numId w:val="120"/>
      </w:numPr>
    </w:pPr>
  </w:style>
  <w:style w:type="numbering" w:customStyle="1" w:styleId="RTFNum39">
    <w:name w:val="RTF_Num 39"/>
    <w:basedOn w:val="Bezlisty"/>
    <w:rsid w:val="00407ABF"/>
    <w:pPr>
      <w:numPr>
        <w:numId w:val="121"/>
      </w:numPr>
    </w:pPr>
  </w:style>
  <w:style w:type="numbering" w:customStyle="1" w:styleId="RTFNum40">
    <w:name w:val="RTF_Num 40"/>
    <w:basedOn w:val="Bezlisty"/>
    <w:rsid w:val="00407ABF"/>
    <w:pPr>
      <w:numPr>
        <w:numId w:val="122"/>
      </w:numPr>
    </w:pPr>
  </w:style>
  <w:style w:type="numbering" w:customStyle="1" w:styleId="RTFNum41">
    <w:name w:val="RTF_Num 41"/>
    <w:basedOn w:val="Bezlisty"/>
    <w:rsid w:val="00407ABF"/>
    <w:pPr>
      <w:numPr>
        <w:numId w:val="123"/>
      </w:numPr>
    </w:pPr>
  </w:style>
  <w:style w:type="numbering" w:customStyle="1" w:styleId="RTFNum42">
    <w:name w:val="RTF_Num 42"/>
    <w:basedOn w:val="Bezlisty"/>
    <w:rsid w:val="00407ABF"/>
    <w:pPr>
      <w:numPr>
        <w:numId w:val="124"/>
      </w:numPr>
    </w:pPr>
  </w:style>
  <w:style w:type="numbering" w:customStyle="1" w:styleId="RTFNum43">
    <w:name w:val="RTF_Num 43"/>
    <w:basedOn w:val="Bezlisty"/>
    <w:rsid w:val="00407ABF"/>
    <w:pPr>
      <w:numPr>
        <w:numId w:val="125"/>
      </w:numPr>
    </w:pPr>
  </w:style>
  <w:style w:type="numbering" w:customStyle="1" w:styleId="RTFNum44">
    <w:name w:val="RTF_Num 44"/>
    <w:basedOn w:val="Bezlisty"/>
    <w:rsid w:val="00407ABF"/>
    <w:pPr>
      <w:numPr>
        <w:numId w:val="126"/>
      </w:numPr>
    </w:pPr>
  </w:style>
  <w:style w:type="numbering" w:customStyle="1" w:styleId="RTFNum45">
    <w:name w:val="RTF_Num 45"/>
    <w:basedOn w:val="Bezlisty"/>
    <w:rsid w:val="00407ABF"/>
    <w:pPr>
      <w:numPr>
        <w:numId w:val="127"/>
      </w:numPr>
    </w:pPr>
  </w:style>
  <w:style w:type="numbering" w:customStyle="1" w:styleId="RTFNum46">
    <w:name w:val="RTF_Num 46"/>
    <w:basedOn w:val="Bezlisty"/>
    <w:rsid w:val="00407ABF"/>
    <w:pPr>
      <w:numPr>
        <w:numId w:val="128"/>
      </w:numPr>
    </w:pPr>
  </w:style>
  <w:style w:type="numbering" w:customStyle="1" w:styleId="RTFNum47">
    <w:name w:val="RTF_Num 47"/>
    <w:basedOn w:val="Bezlisty"/>
    <w:rsid w:val="00407ABF"/>
    <w:pPr>
      <w:numPr>
        <w:numId w:val="129"/>
      </w:numPr>
    </w:pPr>
  </w:style>
  <w:style w:type="numbering" w:customStyle="1" w:styleId="RTFNum48">
    <w:name w:val="RTF_Num 48"/>
    <w:basedOn w:val="Bezlisty"/>
    <w:rsid w:val="00407ABF"/>
    <w:pPr>
      <w:numPr>
        <w:numId w:val="130"/>
      </w:numPr>
    </w:pPr>
  </w:style>
  <w:style w:type="numbering" w:customStyle="1" w:styleId="RTFNum49">
    <w:name w:val="RTF_Num 49"/>
    <w:basedOn w:val="Bezlisty"/>
    <w:rsid w:val="00407ABF"/>
    <w:pPr>
      <w:numPr>
        <w:numId w:val="131"/>
      </w:numPr>
    </w:pPr>
  </w:style>
  <w:style w:type="numbering" w:customStyle="1" w:styleId="RTFNum50">
    <w:name w:val="RTF_Num 50"/>
    <w:basedOn w:val="Bezlisty"/>
    <w:rsid w:val="00407ABF"/>
    <w:pPr>
      <w:numPr>
        <w:numId w:val="132"/>
      </w:numPr>
    </w:pPr>
  </w:style>
  <w:style w:type="numbering" w:customStyle="1" w:styleId="RTFNum51">
    <w:name w:val="RTF_Num 51"/>
    <w:basedOn w:val="Bezlisty"/>
    <w:rsid w:val="00407ABF"/>
    <w:pPr>
      <w:numPr>
        <w:numId w:val="133"/>
      </w:numPr>
    </w:pPr>
  </w:style>
  <w:style w:type="numbering" w:customStyle="1" w:styleId="RTFNum52">
    <w:name w:val="RTF_Num 52"/>
    <w:basedOn w:val="Bezlisty"/>
    <w:rsid w:val="00407ABF"/>
    <w:pPr>
      <w:numPr>
        <w:numId w:val="134"/>
      </w:numPr>
    </w:pPr>
  </w:style>
  <w:style w:type="numbering" w:customStyle="1" w:styleId="RTFNum53">
    <w:name w:val="RTF_Num 53"/>
    <w:basedOn w:val="Bezlisty"/>
    <w:rsid w:val="00407ABF"/>
    <w:pPr>
      <w:numPr>
        <w:numId w:val="135"/>
      </w:numPr>
    </w:pPr>
  </w:style>
  <w:style w:type="numbering" w:customStyle="1" w:styleId="RTFNum54">
    <w:name w:val="RTF_Num 54"/>
    <w:basedOn w:val="Bezlisty"/>
    <w:rsid w:val="00407ABF"/>
    <w:pPr>
      <w:numPr>
        <w:numId w:val="136"/>
      </w:numPr>
    </w:pPr>
  </w:style>
  <w:style w:type="numbering" w:customStyle="1" w:styleId="RTFNum55">
    <w:name w:val="RTF_Num 55"/>
    <w:basedOn w:val="Bezlisty"/>
    <w:rsid w:val="00407ABF"/>
    <w:pPr>
      <w:numPr>
        <w:numId w:val="137"/>
      </w:numPr>
    </w:pPr>
  </w:style>
  <w:style w:type="numbering" w:customStyle="1" w:styleId="RTFNum56">
    <w:name w:val="RTF_Num 56"/>
    <w:basedOn w:val="Bezlisty"/>
    <w:rsid w:val="00407ABF"/>
    <w:pPr>
      <w:numPr>
        <w:numId w:val="138"/>
      </w:numPr>
    </w:pPr>
  </w:style>
  <w:style w:type="numbering" w:customStyle="1" w:styleId="RTFNum57">
    <w:name w:val="RTF_Num 57"/>
    <w:basedOn w:val="Bezlisty"/>
    <w:rsid w:val="00407ABF"/>
    <w:pPr>
      <w:numPr>
        <w:numId w:val="139"/>
      </w:numPr>
    </w:pPr>
  </w:style>
  <w:style w:type="numbering" w:customStyle="1" w:styleId="RTFNum58">
    <w:name w:val="RTF_Num 58"/>
    <w:basedOn w:val="Bezlisty"/>
    <w:rsid w:val="00407ABF"/>
    <w:pPr>
      <w:numPr>
        <w:numId w:val="140"/>
      </w:numPr>
    </w:pPr>
  </w:style>
  <w:style w:type="numbering" w:customStyle="1" w:styleId="RTFNum59">
    <w:name w:val="RTF_Num 59"/>
    <w:basedOn w:val="Bezlisty"/>
    <w:rsid w:val="00407ABF"/>
    <w:pPr>
      <w:numPr>
        <w:numId w:val="141"/>
      </w:numPr>
    </w:pPr>
  </w:style>
  <w:style w:type="numbering" w:customStyle="1" w:styleId="RTFNum60">
    <w:name w:val="RTF_Num 60"/>
    <w:basedOn w:val="Bezlisty"/>
    <w:rsid w:val="00407ABF"/>
    <w:pPr>
      <w:numPr>
        <w:numId w:val="142"/>
      </w:numPr>
    </w:pPr>
  </w:style>
  <w:style w:type="numbering" w:customStyle="1" w:styleId="RTFNum61">
    <w:name w:val="RTF_Num 61"/>
    <w:basedOn w:val="Bezlisty"/>
    <w:rsid w:val="00407ABF"/>
    <w:pPr>
      <w:numPr>
        <w:numId w:val="143"/>
      </w:numPr>
    </w:pPr>
  </w:style>
  <w:style w:type="numbering" w:customStyle="1" w:styleId="RTFNum62">
    <w:name w:val="RTF_Num 62"/>
    <w:basedOn w:val="Bezlisty"/>
    <w:rsid w:val="00407ABF"/>
    <w:pPr>
      <w:numPr>
        <w:numId w:val="144"/>
      </w:numPr>
    </w:pPr>
  </w:style>
  <w:style w:type="numbering" w:customStyle="1" w:styleId="RTFNum63">
    <w:name w:val="RTF_Num 63"/>
    <w:basedOn w:val="Bezlisty"/>
    <w:rsid w:val="00407ABF"/>
    <w:pPr>
      <w:numPr>
        <w:numId w:val="145"/>
      </w:numPr>
    </w:pPr>
  </w:style>
  <w:style w:type="numbering" w:customStyle="1" w:styleId="RTFNum64">
    <w:name w:val="RTF_Num 64"/>
    <w:basedOn w:val="Bezlisty"/>
    <w:rsid w:val="00407ABF"/>
    <w:pPr>
      <w:numPr>
        <w:numId w:val="146"/>
      </w:numPr>
    </w:pPr>
  </w:style>
  <w:style w:type="numbering" w:customStyle="1" w:styleId="RTFNum65">
    <w:name w:val="RTF_Num 65"/>
    <w:basedOn w:val="Bezlisty"/>
    <w:rsid w:val="00407ABF"/>
    <w:pPr>
      <w:numPr>
        <w:numId w:val="147"/>
      </w:numPr>
    </w:pPr>
  </w:style>
  <w:style w:type="numbering" w:customStyle="1" w:styleId="RTFNum66">
    <w:name w:val="RTF_Num 66"/>
    <w:basedOn w:val="Bezlisty"/>
    <w:rsid w:val="00407ABF"/>
    <w:pPr>
      <w:numPr>
        <w:numId w:val="148"/>
      </w:numPr>
    </w:pPr>
  </w:style>
  <w:style w:type="numbering" w:customStyle="1" w:styleId="RTFNum67">
    <w:name w:val="RTF_Num 67"/>
    <w:basedOn w:val="Bezlisty"/>
    <w:rsid w:val="00407ABF"/>
    <w:pPr>
      <w:numPr>
        <w:numId w:val="149"/>
      </w:numPr>
    </w:pPr>
  </w:style>
  <w:style w:type="numbering" w:customStyle="1" w:styleId="RTFNum68">
    <w:name w:val="RTF_Num 68"/>
    <w:basedOn w:val="Bezlisty"/>
    <w:rsid w:val="00407ABF"/>
    <w:pPr>
      <w:numPr>
        <w:numId w:val="150"/>
      </w:numPr>
    </w:pPr>
  </w:style>
  <w:style w:type="numbering" w:customStyle="1" w:styleId="RTFNum69">
    <w:name w:val="RTF_Num 69"/>
    <w:basedOn w:val="Bezlisty"/>
    <w:rsid w:val="00407ABF"/>
    <w:pPr>
      <w:numPr>
        <w:numId w:val="151"/>
      </w:numPr>
    </w:pPr>
  </w:style>
  <w:style w:type="numbering" w:customStyle="1" w:styleId="RTFNum70">
    <w:name w:val="RTF_Num 70"/>
    <w:basedOn w:val="Bezlisty"/>
    <w:rsid w:val="00407ABF"/>
    <w:pPr>
      <w:numPr>
        <w:numId w:val="152"/>
      </w:numPr>
    </w:pPr>
  </w:style>
  <w:style w:type="numbering" w:customStyle="1" w:styleId="RTFNum71">
    <w:name w:val="RTF_Num 71"/>
    <w:basedOn w:val="Bezlisty"/>
    <w:rsid w:val="00407ABF"/>
    <w:pPr>
      <w:numPr>
        <w:numId w:val="153"/>
      </w:numPr>
    </w:pPr>
  </w:style>
  <w:style w:type="numbering" w:customStyle="1" w:styleId="RTFNum72">
    <w:name w:val="RTF_Num 72"/>
    <w:basedOn w:val="Bezlisty"/>
    <w:rsid w:val="00407ABF"/>
    <w:pPr>
      <w:numPr>
        <w:numId w:val="154"/>
      </w:numPr>
    </w:pPr>
  </w:style>
  <w:style w:type="numbering" w:customStyle="1" w:styleId="RTFNum73">
    <w:name w:val="RTF_Num 73"/>
    <w:basedOn w:val="Bezlisty"/>
    <w:rsid w:val="00407ABF"/>
    <w:pPr>
      <w:numPr>
        <w:numId w:val="155"/>
      </w:numPr>
    </w:pPr>
  </w:style>
  <w:style w:type="numbering" w:customStyle="1" w:styleId="RTFNum74">
    <w:name w:val="RTF_Num 74"/>
    <w:basedOn w:val="Bezlisty"/>
    <w:rsid w:val="00407ABF"/>
    <w:pPr>
      <w:numPr>
        <w:numId w:val="156"/>
      </w:numPr>
    </w:pPr>
  </w:style>
  <w:style w:type="numbering" w:customStyle="1" w:styleId="RTFNum75">
    <w:name w:val="RTF_Num 75"/>
    <w:basedOn w:val="Bezlisty"/>
    <w:rsid w:val="00407ABF"/>
    <w:pPr>
      <w:numPr>
        <w:numId w:val="157"/>
      </w:numPr>
    </w:pPr>
  </w:style>
  <w:style w:type="numbering" w:customStyle="1" w:styleId="RTFNum76">
    <w:name w:val="RTF_Num 76"/>
    <w:basedOn w:val="Bezlisty"/>
    <w:rsid w:val="00407ABF"/>
    <w:pPr>
      <w:numPr>
        <w:numId w:val="158"/>
      </w:numPr>
    </w:pPr>
  </w:style>
  <w:style w:type="numbering" w:customStyle="1" w:styleId="RTFNum77">
    <w:name w:val="RTF_Num 77"/>
    <w:basedOn w:val="Bezlisty"/>
    <w:rsid w:val="00407ABF"/>
    <w:pPr>
      <w:numPr>
        <w:numId w:val="159"/>
      </w:numPr>
    </w:pPr>
  </w:style>
  <w:style w:type="numbering" w:customStyle="1" w:styleId="RTFNum78">
    <w:name w:val="RTF_Num 78"/>
    <w:basedOn w:val="Bezlisty"/>
    <w:rsid w:val="00407ABF"/>
    <w:pPr>
      <w:numPr>
        <w:numId w:val="160"/>
      </w:numPr>
    </w:pPr>
  </w:style>
  <w:style w:type="numbering" w:customStyle="1" w:styleId="RTFNum79">
    <w:name w:val="RTF_Num 79"/>
    <w:basedOn w:val="Bezlisty"/>
    <w:rsid w:val="00407ABF"/>
    <w:pPr>
      <w:numPr>
        <w:numId w:val="161"/>
      </w:numPr>
    </w:pPr>
  </w:style>
  <w:style w:type="numbering" w:customStyle="1" w:styleId="RTFNum80">
    <w:name w:val="RTF_Num 80"/>
    <w:basedOn w:val="Bezlisty"/>
    <w:rsid w:val="00407ABF"/>
    <w:pPr>
      <w:numPr>
        <w:numId w:val="162"/>
      </w:numPr>
    </w:pPr>
  </w:style>
  <w:style w:type="numbering" w:customStyle="1" w:styleId="RTFNum81">
    <w:name w:val="RTF_Num 81"/>
    <w:basedOn w:val="Bezlisty"/>
    <w:rsid w:val="00407ABF"/>
    <w:pPr>
      <w:numPr>
        <w:numId w:val="163"/>
      </w:numPr>
    </w:pPr>
  </w:style>
  <w:style w:type="numbering" w:customStyle="1" w:styleId="RTFNum82">
    <w:name w:val="RTF_Num 82"/>
    <w:basedOn w:val="Bezlisty"/>
    <w:rsid w:val="00407ABF"/>
    <w:pPr>
      <w:numPr>
        <w:numId w:val="164"/>
      </w:numPr>
    </w:pPr>
  </w:style>
  <w:style w:type="numbering" w:customStyle="1" w:styleId="RTFNum83">
    <w:name w:val="RTF_Num 83"/>
    <w:basedOn w:val="Bezlisty"/>
    <w:rsid w:val="00407ABF"/>
    <w:pPr>
      <w:numPr>
        <w:numId w:val="165"/>
      </w:numPr>
    </w:pPr>
  </w:style>
  <w:style w:type="numbering" w:customStyle="1" w:styleId="RTFNum84">
    <w:name w:val="RTF_Num 84"/>
    <w:basedOn w:val="Bezlisty"/>
    <w:rsid w:val="00407ABF"/>
    <w:pPr>
      <w:numPr>
        <w:numId w:val="166"/>
      </w:numPr>
    </w:pPr>
  </w:style>
  <w:style w:type="numbering" w:customStyle="1" w:styleId="RTFNum85">
    <w:name w:val="RTF_Num 85"/>
    <w:basedOn w:val="Bezlisty"/>
    <w:rsid w:val="00407ABF"/>
    <w:pPr>
      <w:numPr>
        <w:numId w:val="167"/>
      </w:numPr>
    </w:pPr>
  </w:style>
  <w:style w:type="numbering" w:customStyle="1" w:styleId="RTFNum86">
    <w:name w:val="RTF_Num 86"/>
    <w:basedOn w:val="Bezlisty"/>
    <w:rsid w:val="00407ABF"/>
    <w:pPr>
      <w:numPr>
        <w:numId w:val="168"/>
      </w:numPr>
    </w:pPr>
  </w:style>
  <w:style w:type="numbering" w:customStyle="1" w:styleId="RTFNum87">
    <w:name w:val="RTF_Num 87"/>
    <w:basedOn w:val="Bezlisty"/>
    <w:rsid w:val="00407ABF"/>
    <w:pPr>
      <w:numPr>
        <w:numId w:val="169"/>
      </w:numPr>
    </w:pPr>
  </w:style>
  <w:style w:type="numbering" w:customStyle="1" w:styleId="RTFNum88">
    <w:name w:val="RTF_Num 88"/>
    <w:basedOn w:val="Bezlisty"/>
    <w:rsid w:val="00407ABF"/>
    <w:pPr>
      <w:numPr>
        <w:numId w:val="170"/>
      </w:numPr>
    </w:pPr>
  </w:style>
  <w:style w:type="numbering" w:customStyle="1" w:styleId="RTFNum89">
    <w:name w:val="RTF_Num 89"/>
    <w:basedOn w:val="Bezlisty"/>
    <w:rsid w:val="00407ABF"/>
    <w:pPr>
      <w:numPr>
        <w:numId w:val="171"/>
      </w:numPr>
    </w:pPr>
  </w:style>
  <w:style w:type="numbering" w:customStyle="1" w:styleId="RTFNum90">
    <w:name w:val="RTF_Num 90"/>
    <w:basedOn w:val="Bezlisty"/>
    <w:rsid w:val="00407ABF"/>
    <w:pPr>
      <w:numPr>
        <w:numId w:val="172"/>
      </w:numPr>
    </w:pPr>
  </w:style>
  <w:style w:type="numbering" w:customStyle="1" w:styleId="RTFNum91">
    <w:name w:val="RTF_Num 91"/>
    <w:basedOn w:val="Bezlisty"/>
    <w:rsid w:val="00407ABF"/>
    <w:pPr>
      <w:numPr>
        <w:numId w:val="173"/>
      </w:numPr>
    </w:pPr>
  </w:style>
  <w:style w:type="numbering" w:customStyle="1" w:styleId="WWNum1">
    <w:name w:val="WWNum1"/>
    <w:basedOn w:val="Bezlisty"/>
    <w:rsid w:val="00407ABF"/>
    <w:pPr>
      <w:numPr>
        <w:numId w:val="174"/>
      </w:numPr>
    </w:pPr>
  </w:style>
  <w:style w:type="character" w:customStyle="1" w:styleId="pktZnak">
    <w:name w:val="pkt Znak"/>
    <w:link w:val="pkt"/>
    <w:locked/>
    <w:rsid w:val="00407ABF"/>
    <w:rPr>
      <w:sz w:val="24"/>
    </w:rPr>
  </w:style>
  <w:style w:type="paragraph" w:customStyle="1" w:styleId="pkt">
    <w:name w:val="pkt"/>
    <w:basedOn w:val="Normalny"/>
    <w:link w:val="pktZnak"/>
    <w:rsid w:val="00407ABF"/>
    <w:pPr>
      <w:spacing w:before="60" w:after="60" w:line="240" w:lineRule="auto"/>
      <w:ind w:left="851" w:hanging="295"/>
      <w:jc w:val="both"/>
    </w:pPr>
    <w:rPr>
      <w:rFonts w:cs="Times New Roman"/>
      <w:sz w:val="24"/>
      <w:szCs w:val="20"/>
      <w:lang w:eastAsia="pl-PL"/>
    </w:rPr>
  </w:style>
  <w:style w:type="character" w:styleId="Hipercze">
    <w:name w:val="Hyperlink"/>
    <w:uiPriority w:val="99"/>
    <w:unhideWhenUsed/>
    <w:rsid w:val="00407ABF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407ABF"/>
    <w:rPr>
      <w:color w:val="605E5C"/>
      <w:shd w:val="clear" w:color="auto" w:fill="E1DFDD"/>
    </w:rPr>
  </w:style>
  <w:style w:type="character" w:customStyle="1" w:styleId="A6">
    <w:name w:val="A6"/>
    <w:uiPriority w:val="99"/>
    <w:rsid w:val="00407ABF"/>
    <w:rPr>
      <w:rFonts w:cs="Lato"/>
      <w:color w:val="000000"/>
      <w:sz w:val="9"/>
      <w:szCs w:val="9"/>
    </w:rPr>
  </w:style>
  <w:style w:type="paragraph" w:customStyle="1" w:styleId="zwyklystyltesktu">
    <w:name w:val="zwyklystyltesktu"/>
    <w:basedOn w:val="Normalny"/>
    <w:rsid w:val="0040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407ABF"/>
    <w:rPr>
      <w:b/>
      <w:bCs/>
    </w:rPr>
  </w:style>
  <w:style w:type="numbering" w:customStyle="1" w:styleId="WW8Num121">
    <w:name w:val="WW8Num121"/>
    <w:basedOn w:val="Bezlisty"/>
    <w:rsid w:val="00407ABF"/>
  </w:style>
  <w:style w:type="character" w:customStyle="1" w:styleId="AkapitzlistZnak">
    <w:name w:val="Akapit z listą Znak"/>
    <w:link w:val="Akapitzlist"/>
    <w:uiPriority w:val="34"/>
    <w:rsid w:val="00407ABF"/>
    <w:rPr>
      <w:rFonts w:cs="Calibri"/>
      <w:sz w:val="22"/>
      <w:szCs w:val="22"/>
      <w:lang w:eastAsia="en-US"/>
    </w:rPr>
  </w:style>
  <w:style w:type="numbering" w:customStyle="1" w:styleId="WW8Num231">
    <w:name w:val="WW8Num231"/>
    <w:basedOn w:val="Bezlisty"/>
    <w:rsid w:val="00407ABF"/>
  </w:style>
  <w:style w:type="numbering" w:customStyle="1" w:styleId="WW8Num232">
    <w:name w:val="WW8Num232"/>
    <w:basedOn w:val="Bezlisty"/>
    <w:rsid w:val="00407ABF"/>
  </w:style>
  <w:style w:type="numbering" w:customStyle="1" w:styleId="WW8Num233">
    <w:name w:val="WW8Num233"/>
    <w:basedOn w:val="Bezlisty"/>
    <w:rsid w:val="00407ABF"/>
  </w:style>
  <w:style w:type="numbering" w:customStyle="1" w:styleId="WW8Num234">
    <w:name w:val="WW8Num234"/>
    <w:basedOn w:val="Bezlisty"/>
    <w:rsid w:val="00407ABF"/>
  </w:style>
  <w:style w:type="numbering" w:customStyle="1" w:styleId="WW8Num235">
    <w:name w:val="WW8Num235"/>
    <w:basedOn w:val="Bezlisty"/>
    <w:rsid w:val="00407ABF"/>
  </w:style>
  <w:style w:type="numbering" w:customStyle="1" w:styleId="WW8Num236">
    <w:name w:val="WW8Num236"/>
    <w:basedOn w:val="Bezlisty"/>
    <w:rsid w:val="00407ABF"/>
  </w:style>
  <w:style w:type="numbering" w:customStyle="1" w:styleId="WW8Num237">
    <w:name w:val="WW8Num237"/>
    <w:basedOn w:val="Bezlisty"/>
    <w:rsid w:val="00407ABF"/>
  </w:style>
  <w:style w:type="numbering" w:customStyle="1" w:styleId="WW8Num238">
    <w:name w:val="WW8Num238"/>
    <w:basedOn w:val="Bezlisty"/>
    <w:rsid w:val="00407ABF"/>
  </w:style>
  <w:style w:type="numbering" w:customStyle="1" w:styleId="WW8Num239">
    <w:name w:val="WW8Num239"/>
    <w:basedOn w:val="Bezlisty"/>
    <w:rsid w:val="00407ABF"/>
  </w:style>
  <w:style w:type="numbering" w:customStyle="1" w:styleId="WW8Num2310">
    <w:name w:val="WW8Num2310"/>
    <w:basedOn w:val="Bezlisty"/>
    <w:rsid w:val="00407ABF"/>
  </w:style>
  <w:style w:type="numbering" w:customStyle="1" w:styleId="WW8Num2311">
    <w:name w:val="WW8Num2311"/>
    <w:basedOn w:val="Bezlisty"/>
    <w:rsid w:val="00407ABF"/>
  </w:style>
  <w:style w:type="numbering" w:customStyle="1" w:styleId="WW8Num2312">
    <w:name w:val="WW8Num2312"/>
    <w:basedOn w:val="Bezlisty"/>
    <w:rsid w:val="00407ABF"/>
  </w:style>
  <w:style w:type="numbering" w:customStyle="1" w:styleId="WW8Num2313">
    <w:name w:val="WW8Num2313"/>
    <w:basedOn w:val="Bezlisty"/>
    <w:rsid w:val="00407ABF"/>
  </w:style>
  <w:style w:type="numbering" w:customStyle="1" w:styleId="WW8Num2314">
    <w:name w:val="WW8Num2314"/>
    <w:basedOn w:val="Bezlisty"/>
    <w:rsid w:val="00407ABF"/>
  </w:style>
  <w:style w:type="numbering" w:customStyle="1" w:styleId="WW8Num2315">
    <w:name w:val="WW8Num2315"/>
    <w:basedOn w:val="Bezlisty"/>
    <w:rsid w:val="00407ABF"/>
  </w:style>
  <w:style w:type="numbering" w:customStyle="1" w:styleId="WW8Num2316">
    <w:name w:val="WW8Num2316"/>
    <w:basedOn w:val="Bezlisty"/>
    <w:rsid w:val="00407ABF"/>
  </w:style>
  <w:style w:type="numbering" w:customStyle="1" w:styleId="WW8Num2317">
    <w:name w:val="WW8Num2317"/>
    <w:basedOn w:val="Bezlisty"/>
    <w:rsid w:val="00407ABF"/>
  </w:style>
  <w:style w:type="table" w:styleId="Tabela-Siatka">
    <w:name w:val="Table Grid"/>
    <w:basedOn w:val="Standardowy"/>
    <w:uiPriority w:val="39"/>
    <w:locked/>
    <w:rsid w:val="00407A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211">
    <w:name w:val="WW8Num1211"/>
    <w:basedOn w:val="Bezlisty"/>
    <w:rsid w:val="00407ABF"/>
  </w:style>
  <w:style w:type="numbering" w:customStyle="1" w:styleId="WW8Num122">
    <w:name w:val="WW8Num122"/>
    <w:basedOn w:val="Bezlisty"/>
    <w:rsid w:val="00407ABF"/>
  </w:style>
  <w:style w:type="numbering" w:customStyle="1" w:styleId="WW8Num741">
    <w:name w:val="WW8Num741"/>
    <w:basedOn w:val="Bezlisty"/>
    <w:rsid w:val="00407ABF"/>
  </w:style>
  <w:style w:type="numbering" w:customStyle="1" w:styleId="WW8Num2318">
    <w:name w:val="WW8Num2318"/>
    <w:basedOn w:val="Bezlisty"/>
    <w:rsid w:val="00407ABF"/>
  </w:style>
  <w:style w:type="numbering" w:customStyle="1" w:styleId="WW8Num4911">
    <w:name w:val="WW8Num4911"/>
    <w:rsid w:val="00407ABF"/>
  </w:style>
  <w:style w:type="character" w:customStyle="1" w:styleId="czeinternetowe">
    <w:name w:val="Łącze internetowe"/>
    <w:uiPriority w:val="99"/>
    <w:semiHidden/>
    <w:unhideWhenUsed/>
    <w:rsid w:val="00407ABF"/>
    <w:rPr>
      <w:color w:val="0000FF"/>
      <w:u w:val="single"/>
    </w:rPr>
  </w:style>
  <w:style w:type="paragraph" w:styleId="Podtytu">
    <w:name w:val="Subtitle"/>
    <w:basedOn w:val="Normalny"/>
    <w:link w:val="PodtytuZnak"/>
    <w:qFormat/>
    <w:locked/>
    <w:rsid w:val="00407A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07ABF"/>
    <w:rPr>
      <w:rFonts w:ascii="Times New Roman" w:eastAsia="Times New Roman" w:hAnsi="Times New Roman"/>
      <w:sz w:val="24"/>
    </w:rPr>
  </w:style>
  <w:style w:type="numbering" w:customStyle="1" w:styleId="WW8Num2319">
    <w:name w:val="WW8Num2319"/>
    <w:basedOn w:val="Bezlisty"/>
    <w:rsid w:val="00407ABF"/>
    <w:pPr>
      <w:numPr>
        <w:numId w:val="1"/>
      </w:numPr>
    </w:pPr>
  </w:style>
  <w:style w:type="numbering" w:customStyle="1" w:styleId="WW8Num2320">
    <w:name w:val="WW8Num2320"/>
    <w:basedOn w:val="Bezlisty"/>
    <w:rsid w:val="00407AB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24</Pages>
  <Words>11896</Words>
  <Characters>79320</Characters>
  <Application>Microsoft Office Word</Application>
  <DocSecurity>0</DocSecurity>
  <Lines>661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91034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013583</dc:creator>
  <cp:lastModifiedBy>Wilk Katarzyna</cp:lastModifiedBy>
  <cp:revision>67</cp:revision>
  <cp:lastPrinted>2024-10-23T08:28:00Z</cp:lastPrinted>
  <dcterms:created xsi:type="dcterms:W3CDTF">2023-11-08T09:49:00Z</dcterms:created>
  <dcterms:modified xsi:type="dcterms:W3CDTF">2026-05-04T10:29:00Z</dcterms:modified>
</cp:coreProperties>
</file>